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3E61" w14:textId="3FD0FC65" w:rsidR="002E56EE" w:rsidRPr="00DB4DFF" w:rsidRDefault="00C341AF" w:rsidP="00DB4DFF">
      <w:pPr>
        <w:spacing w:before="64"/>
        <w:ind w:left="3285" w:right="3287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DB4DFF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C</w:t>
      </w:r>
      <w:r w:rsidRPr="00DB4DFF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U</w:t>
      </w:r>
      <w:r w:rsidRPr="00DB4DFF">
        <w:rPr>
          <w:rFonts w:asciiTheme="minorHAnsi" w:eastAsia="Trebuchet MS" w:hAnsiTheme="minorHAnsi" w:cstheme="minorHAnsi"/>
          <w:b/>
          <w:spacing w:val="2"/>
          <w:position w:val="-1"/>
          <w:sz w:val="22"/>
          <w:szCs w:val="22"/>
        </w:rPr>
        <w:t>R</w:t>
      </w:r>
      <w:r w:rsidRPr="00DB4DFF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R</w:t>
      </w:r>
      <w:r w:rsidRPr="00DB4DFF">
        <w:rPr>
          <w:rFonts w:asciiTheme="minorHAnsi" w:eastAsia="Trebuchet MS" w:hAnsiTheme="minorHAnsi" w:cstheme="minorHAnsi"/>
          <w:b/>
          <w:spacing w:val="2"/>
          <w:position w:val="-1"/>
          <w:sz w:val="22"/>
          <w:szCs w:val="22"/>
        </w:rPr>
        <w:t>I</w:t>
      </w:r>
      <w:r w:rsidRPr="00DB4DFF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C</w:t>
      </w:r>
      <w:r w:rsidRPr="00DB4DFF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U</w:t>
      </w:r>
      <w:r w:rsidRPr="00DB4DFF">
        <w:rPr>
          <w:rFonts w:asciiTheme="minorHAnsi" w:eastAsia="Trebuchet MS" w:hAnsiTheme="minorHAnsi" w:cstheme="minorHAnsi"/>
          <w:b/>
          <w:spacing w:val="1"/>
          <w:position w:val="-1"/>
          <w:sz w:val="22"/>
          <w:szCs w:val="22"/>
        </w:rPr>
        <w:t>L</w:t>
      </w:r>
      <w:r w:rsidRPr="00DB4DFF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UM</w:t>
      </w:r>
      <w:r w:rsidRPr="00DB4DFF">
        <w:rPr>
          <w:rFonts w:asciiTheme="minorHAnsi" w:eastAsia="Trebuchet MS" w:hAnsiTheme="minorHAnsi" w:cstheme="minorHAnsi"/>
          <w:b/>
          <w:spacing w:val="-18"/>
          <w:position w:val="-1"/>
          <w:sz w:val="22"/>
          <w:szCs w:val="22"/>
        </w:rPr>
        <w:t xml:space="preserve"> </w:t>
      </w:r>
      <w:r w:rsidRPr="00DB4DFF">
        <w:rPr>
          <w:rFonts w:asciiTheme="minorHAnsi" w:eastAsia="Trebuchet MS" w:hAnsiTheme="minorHAnsi" w:cstheme="minorHAnsi"/>
          <w:b/>
          <w:w w:val="99"/>
          <w:position w:val="-1"/>
          <w:sz w:val="22"/>
          <w:szCs w:val="22"/>
        </w:rPr>
        <w:t>V</w:t>
      </w:r>
      <w:r w:rsidRPr="00DB4DFF">
        <w:rPr>
          <w:rFonts w:asciiTheme="minorHAnsi" w:eastAsia="Trebuchet MS" w:hAnsiTheme="minorHAnsi" w:cstheme="minorHAnsi"/>
          <w:b/>
          <w:spacing w:val="3"/>
          <w:w w:val="99"/>
          <w:position w:val="-1"/>
          <w:sz w:val="22"/>
          <w:szCs w:val="22"/>
        </w:rPr>
        <w:t>I</w:t>
      </w:r>
      <w:r w:rsidRPr="00DB4DFF">
        <w:rPr>
          <w:rFonts w:asciiTheme="minorHAnsi" w:eastAsia="Trebuchet MS" w:hAnsiTheme="minorHAnsi" w:cstheme="minorHAnsi"/>
          <w:b/>
          <w:w w:val="99"/>
          <w:position w:val="-1"/>
          <w:sz w:val="22"/>
          <w:szCs w:val="22"/>
        </w:rPr>
        <w:t>T</w:t>
      </w:r>
      <w:r w:rsidRPr="00DB4DFF">
        <w:rPr>
          <w:rFonts w:asciiTheme="minorHAnsi" w:eastAsia="Trebuchet MS" w:hAnsiTheme="minorHAnsi" w:cstheme="minorHAnsi"/>
          <w:b/>
          <w:spacing w:val="-1"/>
          <w:w w:val="99"/>
          <w:position w:val="-1"/>
          <w:sz w:val="22"/>
          <w:szCs w:val="22"/>
        </w:rPr>
        <w:t>A</w:t>
      </w:r>
      <w:r w:rsidRPr="00DB4DFF">
        <w:rPr>
          <w:rFonts w:asciiTheme="minorHAnsi" w:eastAsia="Trebuchet MS" w:hAnsiTheme="minorHAnsi" w:cstheme="minorHAnsi"/>
          <w:b/>
          <w:w w:val="99"/>
          <w:position w:val="-1"/>
          <w:sz w:val="22"/>
          <w:szCs w:val="22"/>
        </w:rPr>
        <w:t>E</w:t>
      </w:r>
    </w:p>
    <w:p w14:paraId="6C3C1150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12D6903" w14:textId="77777777" w:rsidR="00DB4DFF" w:rsidRPr="00DB4DFF" w:rsidRDefault="00DB4DFF" w:rsidP="00DB4DFF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DB4DFF">
        <w:rPr>
          <w:rFonts w:asciiTheme="minorHAnsi" w:hAnsiTheme="minorHAnsi" w:cstheme="minorHAnsi"/>
          <w:sz w:val="22"/>
          <w:szCs w:val="22"/>
        </w:rPr>
        <w:t>Keane Herrera</w:t>
      </w:r>
    </w:p>
    <w:p w14:paraId="279270F1" w14:textId="0C5F5ADC" w:rsidR="002E56EE" w:rsidRPr="00DB4DFF" w:rsidRDefault="00C341AF" w:rsidP="00DB4DFF">
      <w:pPr>
        <w:spacing w:before="8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 for 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DB4DFF">
        <w:rPr>
          <w:rFonts w:asciiTheme="minorHAnsi" w:eastAsia="Georgia" w:hAnsiTheme="minorHAnsi" w:cstheme="minorHAnsi"/>
          <w:sz w:val="22"/>
          <w:szCs w:val="22"/>
        </w:rPr>
        <w:t>obal &amp; 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380385BF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7A2ED310" w14:textId="77777777" w:rsidR="002E56EE" w:rsidRPr="00DB4DFF" w:rsidRDefault="00C341AF" w:rsidP="00DB4DFF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</w:p>
    <w:p w14:paraId="7164157B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25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DB4DFF">
        <w:rPr>
          <w:rFonts w:asciiTheme="minorHAnsi" w:eastAsia="Georgia" w:hAnsiTheme="minorHAnsi" w:cstheme="minorHAnsi"/>
          <w:sz w:val="22"/>
          <w:szCs w:val="22"/>
        </w:rPr>
        <w:t>wk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vd, 5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z w:val="22"/>
          <w:szCs w:val="22"/>
        </w:rPr>
        <w:t>9</w:t>
      </w:r>
    </w:p>
    <w:p w14:paraId="04F43C99" w14:textId="77777777" w:rsidR="00DB4DFF" w:rsidRPr="00DB4DFF" w:rsidRDefault="00C341AF" w:rsidP="00DB4DFF">
      <w:pPr>
        <w:spacing w:before="1"/>
        <w:ind w:left="100" w:right="6502"/>
        <w:rPr>
          <w:rFonts w:asciiTheme="minorHAnsi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DB4DFF">
        <w:rPr>
          <w:rFonts w:asciiTheme="minorHAnsi" w:eastAsia="Georgia" w:hAnsiTheme="minorHAnsi" w:cstheme="minorHAnsi"/>
          <w:sz w:val="22"/>
          <w:szCs w:val="22"/>
        </w:rPr>
        <w:t>wr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S 6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6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24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="00DB4DFF" w:rsidRPr="00DB4DFF">
        <w:rPr>
          <w:rFonts w:asciiTheme="minorHAnsi" w:eastAsia="Georgia" w:hAnsiTheme="minorHAnsi" w:cstheme="minorHAnsi"/>
          <w:sz w:val="22"/>
          <w:szCs w:val="22"/>
        </w:rPr>
        <w:t>–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75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4FB047AD" w14:textId="307A8CE5" w:rsidR="00DB4DFF" w:rsidRPr="00DB4DFF" w:rsidRDefault="00DB4DFF" w:rsidP="00DB4DFF">
      <w:pPr>
        <w:spacing w:before="1"/>
        <w:ind w:left="100" w:right="650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keane@gmail.com</w:t>
      </w:r>
    </w:p>
    <w:p w14:paraId="2798F583" w14:textId="370180A0" w:rsidR="002E56EE" w:rsidRPr="00DB4DFF" w:rsidRDefault="00C341AF" w:rsidP="00DB4DFF">
      <w:pPr>
        <w:spacing w:before="1"/>
        <w:ind w:left="100" w:right="650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ice</w:t>
      </w:r>
      <w:r w:rsidRPr="00DB4DFF">
        <w:rPr>
          <w:rFonts w:asciiTheme="minorHAnsi" w:eastAsia="Georgia" w:hAnsiTheme="minorHAnsi" w:cstheme="minorHAnsi"/>
          <w:sz w:val="22"/>
          <w:szCs w:val="22"/>
        </w:rPr>
        <w:t>: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+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785)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86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4-4</w:t>
      </w:r>
      <w:r w:rsidRPr="00DB4DFF">
        <w:rPr>
          <w:rFonts w:asciiTheme="minorHAnsi" w:eastAsia="Georgia" w:hAnsiTheme="minorHAnsi" w:cstheme="minorHAnsi"/>
          <w:sz w:val="22"/>
          <w:szCs w:val="22"/>
        </w:rPr>
        <w:t>5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320F76BC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one: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+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(8</w:t>
      </w:r>
      <w:r w:rsidRPr="00DB4DFF">
        <w:rPr>
          <w:rFonts w:asciiTheme="minorHAnsi" w:eastAsia="Georgia" w:hAnsiTheme="minorHAnsi" w:cstheme="minorHAnsi"/>
          <w:sz w:val="22"/>
          <w:szCs w:val="22"/>
        </w:rPr>
        <w:t>13)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8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sz w:val="22"/>
          <w:szCs w:val="22"/>
        </w:rPr>
        <w:t>394</w:t>
      </w:r>
    </w:p>
    <w:p w14:paraId="25B2CA57" w14:textId="77777777" w:rsidR="002E56EE" w:rsidRPr="00DB4DFF" w:rsidRDefault="002E56EE" w:rsidP="00DB4DF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77B11F4" w14:textId="0EF5805C" w:rsidR="002E56EE" w:rsidRDefault="00C341AF" w:rsidP="00DB4DFF">
      <w:pPr>
        <w:spacing w:before="31"/>
        <w:ind w:left="100"/>
        <w:rPr>
          <w:rFonts w:asciiTheme="minorHAnsi" w:eastAsia="Georgia" w:hAnsiTheme="minorHAnsi" w:cstheme="minorHAnsi"/>
          <w:b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-4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</w:p>
    <w:p w14:paraId="7B4A0880" w14:textId="77777777" w:rsidR="00DB4DFF" w:rsidRPr="00DB4DFF" w:rsidRDefault="00DB4DFF" w:rsidP="00DB4DFF">
      <w:pPr>
        <w:spacing w:before="31"/>
        <w:ind w:left="100"/>
        <w:rPr>
          <w:rFonts w:asciiTheme="minorHAnsi" w:eastAsia="Georgia" w:hAnsiTheme="minorHAnsi" w:cstheme="minorHAnsi"/>
          <w:sz w:val="22"/>
          <w:szCs w:val="22"/>
        </w:rPr>
      </w:pPr>
    </w:p>
    <w:p w14:paraId="0530D5A9" w14:textId="77777777" w:rsidR="00DB4DFF" w:rsidRDefault="00C341AF" w:rsidP="00DB4DFF">
      <w:pPr>
        <w:ind w:left="100" w:right="117"/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PhD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ma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Sc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earning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hn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pacing w:val="4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es</w:t>
      </w:r>
      <w:r w:rsidRPr="00DB4DFF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hyperlink r:id="rId7"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vers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y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of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Mi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so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hool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on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</w:p>
    <w:p w14:paraId="676C833F" w14:textId="6190A5AD" w:rsidR="002E56EE" w:rsidRPr="00DB4DFF" w:rsidRDefault="00C341AF" w:rsidP="00DB4DFF">
      <w:pPr>
        <w:ind w:left="100" w:right="117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cie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  <w:u w:color="0000FF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Lea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  <w:u w:color="0000FF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  <w:u w:color="0000FF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Te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  <w:u w:color="0000FF"/>
        </w:rPr>
        <w:t>ogi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  <w:u w:color="0000FF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 20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6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8F3FE46" w14:textId="77777777" w:rsidR="002E56EE" w:rsidRPr="00DB4DFF" w:rsidRDefault="00C341AF" w:rsidP="00DB4DFF">
      <w:pPr>
        <w:spacing w:before="2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My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sts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:</w:t>
      </w:r>
      <w:r w:rsidRPr="00DB4DFF">
        <w:rPr>
          <w:rFonts w:asciiTheme="minorHAnsi" w:eastAsia="Georgia" w:hAnsiTheme="minorHAnsi" w:cstheme="minorHAnsi"/>
          <w:spacing w:val="57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pol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z w:val="22"/>
          <w:szCs w:val="22"/>
        </w:rPr>
        <w:t>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536E9CF8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88B241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on;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 In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Be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vio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82B517C" w14:textId="77777777" w:rsidR="002E56EE" w:rsidRPr="00DB4DFF" w:rsidRDefault="00C341AF" w:rsidP="00DB4DFF">
      <w:pPr>
        <w:ind w:left="100" w:right="75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: </w:t>
      </w:r>
      <w:hyperlink r:id="rId8"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K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w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ed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ge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of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opyr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ght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ss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nd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s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 xml:space="preserve">n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 xml:space="preserve">ving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opyr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ht</w:t>
        </w:r>
      </w:hyperlink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 </w:t>
      </w:r>
      <w:hyperlink r:id="rId9"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q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mong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ade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m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libr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ns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 xml:space="preserve">n 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K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y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</w:rPr>
          <w:t>.</w:t>
        </w:r>
      </w:hyperlink>
    </w:p>
    <w:p w14:paraId="1E8F2E43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75EE735D" w14:textId="77777777" w:rsidR="002E56EE" w:rsidRPr="00DB4DFF" w:rsidRDefault="00C341AF" w:rsidP="00DB4DFF">
      <w:pPr>
        <w:spacing w:before="33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ter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(L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-60"/>
          <w:sz w:val="22"/>
          <w:szCs w:val="22"/>
        </w:rPr>
        <w:t xml:space="preserve"> </w:t>
      </w:r>
      <w:hyperlink r:id="rId10"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Ke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y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tt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Un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vers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ty</w:t>
        </w:r>
        <w:r w:rsidRPr="00DB4DFF">
          <w:rPr>
            <w:rFonts w:asciiTheme="minorHAnsi" w:eastAsia="Georgia" w:hAnsiTheme="minorHAnsi" w:cstheme="minorHAnsi"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</w:p>
    <w:p w14:paraId="57CCAB5F" w14:textId="77777777" w:rsidR="002E56EE" w:rsidRPr="00DB4DFF" w:rsidRDefault="002E56EE" w:rsidP="00DB4DF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1D74DA0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vemb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99</w:t>
      </w:r>
      <w:r w:rsidRPr="00DB4DFF">
        <w:rPr>
          <w:rFonts w:asciiTheme="minorHAnsi" w:eastAsia="Georgia" w:hAnsiTheme="minorHAnsi" w:cstheme="minorHAnsi"/>
          <w:sz w:val="22"/>
          <w:szCs w:val="22"/>
        </w:rPr>
        <w:t>6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ober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999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BC9E578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B74E71D" w14:textId="77777777" w:rsidR="002E56EE" w:rsidRPr="00DB4DFF" w:rsidRDefault="00C341AF" w:rsidP="00DB4DFF">
      <w:pPr>
        <w:ind w:left="100" w:right="1371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j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: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Un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Na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robi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La</w:t>
      </w:r>
      <w:r w:rsidRPr="00DB4DFF">
        <w:rPr>
          <w:rFonts w:asciiTheme="minorHAnsi" w:eastAsia="Georgia" w:hAnsiTheme="minorHAnsi" w:cstheme="minorHAnsi"/>
          <w:sz w:val="22"/>
          <w:szCs w:val="22"/>
        </w:rPr>
        <w:t>w lib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he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rgr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law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s: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434EA6BB" w14:textId="77777777" w:rsidR="002E56EE" w:rsidRPr="00DB4DFF" w:rsidRDefault="002E56EE" w:rsidP="00DB4DF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B5F1F03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ch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el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hyperlink r:id="rId11"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Ke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ya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tt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Un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vers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ty</w:t>
        </w:r>
        <w:r w:rsidRPr="00DB4DFF">
          <w:rPr>
            <w:rFonts w:asciiTheme="minorHAnsi" w:eastAsia="Georgia" w:hAnsiTheme="minorHAnsi" w:cstheme="minorHAnsi"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vemb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 19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ober</w:t>
      </w:r>
    </w:p>
    <w:p w14:paraId="4B359014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0E52EDF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995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3441886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766D9BA7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65F940BD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2635823B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6DD1D6AA" w14:textId="77777777" w:rsidR="002E56EE" w:rsidRPr="00DB4DFF" w:rsidRDefault="002E56EE" w:rsidP="00DB4DF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2531AB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PR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FE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IO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EX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</w:p>
    <w:p w14:paraId="7BEF34F9" w14:textId="77777777" w:rsidR="002E56EE" w:rsidRPr="00DB4DFF" w:rsidRDefault="002E56EE" w:rsidP="00DB4DF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2D03C14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Afr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can, G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oba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&amp;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ntern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es</w:t>
      </w:r>
    </w:p>
    <w:p w14:paraId="299D9C6A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E865D7C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hyperlink r:id="rId12"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er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ty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 xml:space="preserve"> 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Ka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as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SA,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eb.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015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23BD22C2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EB359C" w14:textId="77777777" w:rsidR="002E56EE" w:rsidRPr="00DB4DFF" w:rsidRDefault="00C341AF" w:rsidP="00DB4DFF">
      <w:pPr>
        <w:tabs>
          <w:tab w:val="left" w:pos="820"/>
        </w:tabs>
        <w:ind w:left="820" w:right="280" w:hanging="360"/>
        <w:rPr>
          <w:rFonts w:asciiTheme="minorHAnsi" w:eastAsia="Georgia" w:hAnsiTheme="minorHAnsi" w:cstheme="minorHAnsi"/>
          <w:sz w:val="22"/>
          <w:szCs w:val="22"/>
        </w:rPr>
        <w:sectPr w:rsidR="002E56EE" w:rsidRPr="00DB4DFF">
          <w:footerReference w:type="default" r:id="rId13"/>
          <w:pgSz w:w="12240" w:h="15840"/>
          <w:pgMar w:top="540" w:right="1340" w:bottom="280" w:left="1340" w:header="0" w:footer="1015" w:gutter="0"/>
          <w:pgNumType w:start="1"/>
          <w:cols w:space="720"/>
        </w:sect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val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 thro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gh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z w:val="22"/>
          <w:szCs w:val="22"/>
        </w:rPr>
        <w:t>n 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DB4DFF">
        <w:rPr>
          <w:rFonts w:asciiTheme="minorHAnsi" w:eastAsia="Georgia" w:hAnsiTheme="minorHAnsi" w:cstheme="minorHAnsi"/>
          <w:sz w:val="22"/>
          <w:szCs w:val="22"/>
        </w:rPr>
        <w:t>obal &amp; 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3F745FF0" w14:textId="77777777" w:rsidR="002E56EE" w:rsidRPr="00DB4DFF" w:rsidRDefault="00C341AF" w:rsidP="00DB4DFF">
      <w:pPr>
        <w:tabs>
          <w:tab w:val="left" w:pos="460"/>
        </w:tabs>
        <w:spacing w:before="69"/>
        <w:ind w:left="460" w:right="552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Col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bor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ors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z w:val="22"/>
          <w:szCs w:val="22"/>
        </w:rPr>
        <w:t>n 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DB4DFF">
        <w:rPr>
          <w:rFonts w:asciiTheme="minorHAnsi" w:eastAsia="Georgia" w:hAnsiTheme="minorHAnsi" w:cstheme="minorHAnsi"/>
          <w:sz w:val="22"/>
          <w:szCs w:val="22"/>
        </w:rPr>
        <w:t>obal &amp; 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skil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hro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gh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rse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nt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E9151DA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B4D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idi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57FE05F7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737B29E" w14:textId="77777777" w:rsidR="002E56EE" w:rsidRPr="00DB4DFF" w:rsidRDefault="00C341AF" w:rsidP="00DB4DFF">
      <w:pPr>
        <w:ind w:left="460" w:right="407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rs, vi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sc</w:t>
      </w:r>
      <w:r w:rsidRPr="00DB4DFF">
        <w:rPr>
          <w:rFonts w:asciiTheme="minorHAnsi" w:eastAsia="Georgia" w:hAnsiTheme="minorHAnsi" w:cstheme="minorHAnsi"/>
          <w:sz w:val="22"/>
          <w:szCs w:val="22"/>
        </w:rPr>
        <w:t>holar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pub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 who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gn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gio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3ECC21BA" w14:textId="77777777" w:rsidR="002E56EE" w:rsidRPr="00DB4DFF" w:rsidRDefault="00C341AF" w:rsidP="00DB4DFF">
      <w:pPr>
        <w:tabs>
          <w:tab w:val="left" w:pos="460"/>
        </w:tabs>
        <w:spacing w:before="2"/>
        <w:ind w:left="460" w:right="68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bor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op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web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n, </w:t>
      </w:r>
      <w:r w:rsidRPr="00DB4DFF">
        <w:rPr>
          <w:rFonts w:asciiTheme="minorHAnsi" w:eastAsia="Georgia" w:hAnsiTheme="minorHAnsi" w:cstheme="minorHAnsi"/>
          <w:spacing w:val="5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vant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suppor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836BD9A" w14:textId="77777777" w:rsidR="002E56EE" w:rsidRPr="00DB4DFF" w:rsidRDefault="00C341AF" w:rsidP="00DB4DFF">
      <w:pPr>
        <w:tabs>
          <w:tab w:val="left" w:pos="460"/>
        </w:tabs>
        <w:ind w:left="460" w:right="331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pr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gion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 organ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van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&amp; Intern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27149F67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B4D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gio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, 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bor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ons.</w:t>
      </w:r>
    </w:p>
    <w:p w14:paraId="5D33FFD1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E9E71E" w14:textId="77777777" w:rsidR="002E56EE" w:rsidRPr="00DB4DFF" w:rsidRDefault="00C341AF" w:rsidP="00DB4DFF">
      <w:pPr>
        <w:tabs>
          <w:tab w:val="left" w:pos="460"/>
        </w:tabs>
        <w:ind w:left="460" w:right="502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K</w:t>
      </w:r>
      <w:r w:rsidRPr="00DB4DFF">
        <w:rPr>
          <w:rFonts w:asciiTheme="minorHAnsi" w:eastAsia="Georgia" w:hAnsiTheme="minorHAnsi" w:cstheme="minorHAnsi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5E543CD8" w14:textId="77777777" w:rsidR="002E56EE" w:rsidRPr="00DB4DFF" w:rsidRDefault="00C341AF" w:rsidP="00DB4DFF">
      <w:pPr>
        <w:tabs>
          <w:tab w:val="left" w:pos="460"/>
        </w:tabs>
        <w:spacing w:before="2"/>
        <w:ind w:left="460" w:right="83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oped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promo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rstan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st pr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holarly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0AF073A" w14:textId="77777777" w:rsidR="002E56EE" w:rsidRPr="00DB4DFF" w:rsidRDefault="00C341AF" w:rsidP="00DB4DFF">
      <w:pPr>
        <w:tabs>
          <w:tab w:val="left" w:pos="460"/>
        </w:tabs>
        <w:ind w:left="460" w:right="143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DB4DFF">
        <w:rPr>
          <w:rFonts w:asciiTheme="minorHAnsi" w:eastAsia="Georgia" w:hAnsiTheme="minorHAnsi" w:cstheme="minorHAnsi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or,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hro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gh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h, 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mpus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bor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or sta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opm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ng.</w:t>
      </w:r>
    </w:p>
    <w:p w14:paraId="35B53754" w14:textId="77777777" w:rsidR="002E56EE" w:rsidRPr="00DB4DFF" w:rsidRDefault="00C341AF" w:rsidP="00DB4DFF">
      <w:pPr>
        <w:tabs>
          <w:tab w:val="left" w:pos="460"/>
        </w:tabs>
        <w:spacing w:before="1"/>
        <w:ind w:left="460" w:right="507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oppo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by promo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’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ppor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ns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z w:val="22"/>
          <w:szCs w:val="22"/>
        </w:rPr>
        <w:t>ropr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41863A4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B4D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van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s' prior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 thro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gh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</w:p>
    <w:p w14:paraId="36B3410D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5D36B96" w14:textId="77777777" w:rsidR="002E56EE" w:rsidRPr="00DB4DFF" w:rsidRDefault="00C341AF" w:rsidP="00DB4DFF">
      <w:pPr>
        <w:ind w:left="460" w:right="426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purs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uit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ves,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ros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, pro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ms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/or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sk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AD3277E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B4D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</w:t>
      </w:r>
      <w:r w:rsidRPr="00DB4DF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n'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now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z w:val="22"/>
          <w:szCs w:val="22"/>
        </w:rPr>
        <w:t>ge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holarly</w:t>
      </w:r>
    </w:p>
    <w:p w14:paraId="419EE9FC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88340E4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2E5D2439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6437DCA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B4D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h.</w:t>
      </w:r>
    </w:p>
    <w:p w14:paraId="263D9B7B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4828325" w14:textId="77777777" w:rsidR="002E56EE" w:rsidRPr="00DB4DFF" w:rsidRDefault="00C341AF" w:rsidP="00DB4DFF">
      <w:pPr>
        <w:tabs>
          <w:tab w:val="left" w:pos="460"/>
        </w:tabs>
        <w:ind w:left="460" w:right="376" w:hanging="360"/>
        <w:rPr>
          <w:rFonts w:asciiTheme="minorHAnsi" w:eastAsia="Georgia" w:hAnsiTheme="minorHAnsi" w:cstheme="minorHAnsi"/>
          <w:sz w:val="22"/>
          <w:szCs w:val="22"/>
        </w:rPr>
        <w:sectPr w:rsidR="002E56EE" w:rsidRPr="00DB4DFF">
          <w:pgSz w:w="12240" w:h="15840"/>
          <w:pgMar w:top="380" w:right="1360" w:bottom="280" w:left="1700" w:header="0" w:footer="1015" w:gutter="0"/>
          <w:cols w:space="720"/>
        </w:sectPr>
      </w:pPr>
      <w:r w:rsidRPr="00DB4D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Un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p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 organ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, pro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jec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ory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3DEDE487" w14:textId="77777777" w:rsidR="002E56EE" w:rsidRPr="00DB4DFF" w:rsidRDefault="00C341AF" w:rsidP="00DB4DFF">
      <w:pPr>
        <w:spacing w:before="69"/>
        <w:ind w:left="100" w:right="4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lastRenderedPageBreak/>
        <w:t>As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nt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r/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&amp; H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ma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Servi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es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t. </w:t>
      </w:r>
      <w:hyperlink r:id="rId14"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 xml:space="preserve">theast 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Miss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ri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er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pacing w:val="3"/>
            <w:sz w:val="22"/>
            <w:szCs w:val="22"/>
            <w:u w:color="0000FF"/>
          </w:rPr>
          <w:t>y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SA,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eb.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014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b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01</w:t>
      </w:r>
      <w:r w:rsidRPr="00DB4DFF">
        <w:rPr>
          <w:rFonts w:asciiTheme="minorHAnsi" w:eastAsia="Georgia" w:hAnsiTheme="minorHAnsi" w:cstheme="minorHAnsi"/>
          <w:b/>
          <w:spacing w:val="3"/>
          <w:sz w:val="22"/>
          <w:szCs w:val="22"/>
        </w:rPr>
        <w:t>5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6A64F0D2" w14:textId="77777777" w:rsidR="002E56EE" w:rsidRPr="00DB4DFF" w:rsidRDefault="00C341AF" w:rsidP="00DB4DFF">
      <w:pPr>
        <w:tabs>
          <w:tab w:val="left" w:pos="820"/>
        </w:tabs>
        <w:spacing w:before="1"/>
        <w:ind w:left="820" w:right="957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pl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ng, org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oord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ffe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 progr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m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Un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3D77AA11" w14:textId="77777777" w:rsidR="002E56EE" w:rsidRPr="00DB4DFF" w:rsidRDefault="00C341AF" w:rsidP="00DB4DFF">
      <w:pPr>
        <w:tabs>
          <w:tab w:val="left" w:pos="820"/>
        </w:tabs>
        <w:spacing w:before="7"/>
        <w:ind w:left="820" w:right="296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Contr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ulu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ac</w:t>
      </w:r>
      <w:r w:rsidRPr="00DB4DFF">
        <w:rPr>
          <w:rFonts w:asciiTheme="minorHAnsi" w:eastAsia="Georgia" w:hAnsiTheme="minorHAnsi" w:cstheme="minorHAnsi"/>
          <w:sz w:val="22"/>
          <w:szCs w:val="22"/>
        </w:rPr>
        <w:t>ro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jor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2C418BB" w14:textId="77777777" w:rsidR="002E56EE" w:rsidRPr="00DB4DFF" w:rsidRDefault="00C341AF" w:rsidP="00DB4DFF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gital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ves.</w:t>
      </w:r>
    </w:p>
    <w:p w14:paraId="27F58D82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2428A53" w14:textId="77777777" w:rsidR="002E56EE" w:rsidRPr="00DB4DFF" w:rsidRDefault="00C341AF" w:rsidP="00DB4DFF">
      <w:pPr>
        <w:tabs>
          <w:tab w:val="left" w:pos="820"/>
        </w:tabs>
        <w:ind w:left="820" w:right="608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mpus,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gion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 on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DC13A51" w14:textId="77777777" w:rsidR="002E56EE" w:rsidRPr="00DB4DFF" w:rsidRDefault="00C341AF" w:rsidP="00DB4DFF">
      <w:pPr>
        <w:tabs>
          <w:tab w:val="left" w:pos="820"/>
        </w:tabs>
        <w:spacing w:before="8"/>
        <w:ind w:left="820" w:right="65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Promo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bor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 work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nvironm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8E6F6B1" w14:textId="77777777" w:rsidR="002E56EE" w:rsidRPr="00DB4DFF" w:rsidRDefault="00C341AF" w:rsidP="00DB4DFF">
      <w:pPr>
        <w:spacing w:before="1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rving on 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 wor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gro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F929FCB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7091120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rving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ry’s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pr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OB</w:t>
      </w:r>
      <w:r w:rsidRPr="00DB4DFF">
        <w:rPr>
          <w:rFonts w:asciiTheme="minorHAnsi" w:eastAsia="Georgia" w:hAnsiTheme="minorHAnsi" w:cstheme="minorHAnsi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DB4DFF">
        <w:rPr>
          <w:rFonts w:asciiTheme="minorHAnsi" w:eastAsia="Georgia" w:hAnsiTheme="minorHAnsi" w:cstheme="minorHAnsi"/>
          <w:sz w:val="22"/>
          <w:szCs w:val="22"/>
        </w:rPr>
        <w:t>(Con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m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61E2E57E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88B100D" w14:textId="77777777" w:rsidR="002E56EE" w:rsidRPr="00DB4DFF" w:rsidRDefault="00C341AF" w:rsidP="00DB4DFF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9F3B789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D4E36D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idi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325B294" w14:textId="77777777" w:rsidR="002E56EE" w:rsidRPr="00DB4DFF" w:rsidRDefault="002E56EE" w:rsidP="00DB4DF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8409369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5063ED19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248BBCA3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au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t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Genoc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de 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es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enter, </w:t>
      </w:r>
      <w:r w:rsidRPr="00DB4DFF">
        <w:rPr>
          <w:rFonts w:asciiTheme="minorHAnsi" w:eastAsia="Georgia" w:hAnsiTheme="minorHAnsi" w:cstheme="minorHAnsi"/>
          <w:b/>
          <w:spacing w:val="-57"/>
          <w:sz w:val="22"/>
          <w:szCs w:val="22"/>
        </w:rPr>
        <w:t xml:space="preserve"> </w:t>
      </w:r>
      <w:hyperlink r:id="rId15"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ty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th</w:t>
        </w:r>
      </w:hyperlink>
    </w:p>
    <w:p w14:paraId="1FD089EA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E47A18A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hyperlink r:id="rId16"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da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SA. No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 2010 to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b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014</w:t>
      </w:r>
    </w:p>
    <w:p w14:paraId="3D0CE235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24ED223" w14:textId="77777777" w:rsidR="002E56EE" w:rsidRPr="00DB4DFF" w:rsidRDefault="00C341AF" w:rsidP="00DB4DFF">
      <w:pPr>
        <w:tabs>
          <w:tab w:val="left" w:pos="820"/>
        </w:tabs>
        <w:ind w:left="820" w:right="624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Monitor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obal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op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orms of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holarly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 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14E05C1D" w14:textId="77777777" w:rsidR="002E56EE" w:rsidRPr="00DB4DFF" w:rsidRDefault="00C341AF" w:rsidP="00DB4DFF">
      <w:pPr>
        <w:tabs>
          <w:tab w:val="left" w:pos="820"/>
        </w:tabs>
        <w:spacing w:before="8"/>
        <w:ind w:left="820" w:right="466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bo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7E3A7E60" w14:textId="77777777" w:rsidR="002E56EE" w:rsidRPr="00DB4DFF" w:rsidRDefault="00C341AF" w:rsidP="00DB4DFF">
      <w:pPr>
        <w:spacing w:before="1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goi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ac</w:t>
      </w:r>
      <w:r w:rsidRPr="00DB4DFF">
        <w:rPr>
          <w:rFonts w:asciiTheme="minorHAnsi" w:eastAsia="Georgia" w:hAnsiTheme="minorHAnsi" w:cstheme="minorHAnsi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50F31C5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2F52702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 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21E66CC4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E76A68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 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</w:p>
    <w:p w14:paraId="0BE9CB09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31ED50A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ada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obj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70DFA005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0AD348" w14:textId="77777777" w:rsidR="002E56EE" w:rsidRPr="00DB4DFF" w:rsidRDefault="00C341AF" w:rsidP="00DB4DFF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1058478D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5BDB042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son 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z w:val="22"/>
          <w:szCs w:val="22"/>
        </w:rPr>
        <w:t>na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791FAB1D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EF48141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gital 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x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50F6F0F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C246121" w14:textId="77777777" w:rsidR="002E56EE" w:rsidRPr="00DB4DFF" w:rsidRDefault="00C341AF" w:rsidP="00DB4DFF">
      <w:pPr>
        <w:tabs>
          <w:tab w:val="left" w:pos="820"/>
        </w:tabs>
        <w:ind w:left="820" w:right="355" w:hanging="360"/>
        <w:rPr>
          <w:rFonts w:asciiTheme="minorHAnsi" w:eastAsia="Georgia" w:hAnsiTheme="minorHAnsi" w:cstheme="minorHAnsi"/>
          <w:sz w:val="22"/>
          <w:szCs w:val="22"/>
        </w:rPr>
        <w:sectPr w:rsidR="002E56EE" w:rsidRPr="00DB4DFF">
          <w:pgSz w:w="12240" w:h="15840"/>
          <w:pgMar w:top="380" w:right="1340" w:bottom="280" w:left="1340" w:header="0" w:footer="1015" w:gutter="0"/>
          <w:cols w:space="720"/>
        </w:sect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Develop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hyperlink r:id="rId17"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br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ry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ui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z w:val="22"/>
            <w:szCs w:val="22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</w:rPr>
          <w:t>on</w:t>
        </w:r>
      </w:hyperlink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st, gen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hu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support st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6AAED7D2" w14:textId="77777777" w:rsidR="002E56EE" w:rsidRPr="00DB4DFF" w:rsidRDefault="00C341AF" w:rsidP="00DB4DFF">
      <w:pPr>
        <w:spacing w:before="5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z w:val="22"/>
          <w:szCs w:val="22"/>
        </w:rPr>
        <w:t>ps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ons 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Afr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z w:val="22"/>
          <w:szCs w:val="22"/>
        </w:rPr>
        <w:t>n Gr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509A9344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107AD5" w14:textId="77777777" w:rsidR="002E56EE" w:rsidRPr="00DB4DFF" w:rsidRDefault="00C341AF" w:rsidP="00DB4DFF">
      <w:pPr>
        <w:ind w:left="782" w:right="602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gion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cide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4452321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B619C75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Te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bo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rg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0ABBE489" w14:textId="77777777" w:rsidR="002E56EE" w:rsidRPr="00DB4DFF" w:rsidRDefault="002E56EE" w:rsidP="00DB4DF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53B1FCD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283FF8FB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393F722D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520BFCA4" w14:textId="77777777" w:rsidR="002E56EE" w:rsidRPr="00DB4DFF" w:rsidRDefault="00C341AF" w:rsidP="00DB4DFF">
      <w:pPr>
        <w:ind w:left="100" w:right="526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Gr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du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te As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nt, </w:t>
      </w:r>
      <w:hyperlink r:id="rId18"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he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fl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</w:rPr>
          <w:t>(</w:t>
        </w:r>
      </w:hyperlink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the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Co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ege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n)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</w:t>
      </w:r>
      <w:r w:rsidRPr="00DB4DFF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SA. Aug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 2006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DB4DFF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Ju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010</w:t>
      </w:r>
    </w:p>
    <w:p w14:paraId="30E806AE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ff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ng 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se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e 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o bo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ult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.</w:t>
      </w:r>
    </w:p>
    <w:p w14:paraId="505518A7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9F9788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goi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ac</w:t>
      </w:r>
      <w:r w:rsidRPr="00DB4DFF">
        <w:rPr>
          <w:rFonts w:asciiTheme="minorHAnsi" w:eastAsia="Georgia" w:hAnsiTheme="minorHAnsi" w:cstheme="minorHAnsi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4852694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25E470" w14:textId="77777777" w:rsidR="002E56EE" w:rsidRPr="00DB4DFF" w:rsidRDefault="00C341AF" w:rsidP="00DB4DFF">
      <w:pPr>
        <w:tabs>
          <w:tab w:val="left" w:pos="820"/>
        </w:tabs>
        <w:ind w:left="820" w:right="62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vis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cat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oging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ogra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>nl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ade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C Con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nexi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3FB99360" w14:textId="77777777" w:rsidR="002E56EE" w:rsidRPr="00DB4DFF" w:rsidRDefault="00C341AF" w:rsidP="00DB4DFF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oging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obj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D5798ED" w14:textId="77777777" w:rsidR="002E56EE" w:rsidRPr="00DB4DFF" w:rsidRDefault="002E56EE" w:rsidP="00DB4DF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9287C7" w14:textId="77777777" w:rsidR="002E56EE" w:rsidRPr="00DB4DFF" w:rsidRDefault="00C341AF" w:rsidP="00DB4DFF">
      <w:pPr>
        <w:tabs>
          <w:tab w:val="left" w:pos="820"/>
        </w:tabs>
        <w:ind w:left="820" w:right="307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Fo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An 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m)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ada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gh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746FA24D" w14:textId="77777777" w:rsidR="002E56EE" w:rsidRPr="00DB4DFF" w:rsidRDefault="00C341AF" w:rsidP="00DB4DFF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79B248F9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7A672F7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579546F8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4D07EC0" w14:textId="77777777" w:rsidR="002E56EE" w:rsidRPr="00DB4DFF" w:rsidRDefault="00C341AF" w:rsidP="00DB4DFF">
      <w:pPr>
        <w:tabs>
          <w:tab w:val="left" w:pos="820"/>
        </w:tabs>
        <w:ind w:left="820" w:right="687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z w:val="22"/>
          <w:szCs w:val="22"/>
        </w:rPr>
        <w:t>hor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DB4DFF">
        <w:rPr>
          <w:rFonts w:asciiTheme="minorHAnsi" w:eastAsia="Georgia" w:hAnsiTheme="minorHAnsi" w:cstheme="minorHAnsi"/>
          <w:sz w:val="22"/>
          <w:szCs w:val="22"/>
        </w:rPr>
        <w:t>ve 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obsol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D9B3962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6F52FD4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-time/v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nte</w:t>
      </w:r>
      <w:r w:rsidRPr="00DB4DFF">
        <w:rPr>
          <w:rFonts w:asciiTheme="minorHAnsi" w:eastAsia="Georgia" w:hAnsiTheme="minorHAnsi" w:cstheme="minorHAnsi"/>
          <w:b/>
          <w:spacing w:val="-3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a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Di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rc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DB4DFF">
        <w:rPr>
          <w:rFonts w:asciiTheme="minorHAnsi" w:eastAsia="Georgia" w:hAnsiTheme="minorHAnsi" w:cstheme="minorHAnsi"/>
          <w:b/>
          <w:spacing w:val="-57"/>
          <w:sz w:val="22"/>
          <w:szCs w:val="22"/>
        </w:rPr>
        <w:t xml:space="preserve"> </w:t>
      </w:r>
      <w:hyperlink r:id="rId19"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P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ge</w:t>
        </w:r>
      </w:hyperlink>
    </w:p>
    <w:p w14:paraId="6738BFF0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2857EC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hyperlink r:id="rId20"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b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ry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 Lin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ty,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SA.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ebr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008 to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Ja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</w:p>
    <w:p w14:paraId="31C1A445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CC7B2FF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010.</w:t>
      </w:r>
    </w:p>
    <w:p w14:paraId="442AC8DD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868933D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oging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z w:val="22"/>
          <w:szCs w:val="22"/>
        </w:rPr>
        <w:t>gital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 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EE5538B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C2C0CE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ogra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por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</w:p>
    <w:p w14:paraId="706B7959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61B355B" w14:textId="77777777" w:rsidR="002E56EE" w:rsidRPr="00DB4DFF" w:rsidRDefault="00C341AF" w:rsidP="00DB4DFF">
      <w:pPr>
        <w:ind w:left="782" w:right="572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z w:val="22"/>
          <w:szCs w:val="22"/>
        </w:rPr>
        <w:t>ste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CDABECC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ED670AD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z w:val="22"/>
          <w:szCs w:val="22"/>
        </w:rPr>
        <w:t>hor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3AD6B25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F46386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vis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ogra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09AF9E6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471CDD0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Congr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Subj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z w:val="22"/>
          <w:szCs w:val="22"/>
        </w:rPr>
        <w:t>bibliogr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0CF17590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37D65A" w14:textId="77777777" w:rsidR="002E56EE" w:rsidRPr="00DB4DFF" w:rsidRDefault="00C341AF" w:rsidP="00DB4DFF">
      <w:pPr>
        <w:tabs>
          <w:tab w:val="left" w:pos="820"/>
        </w:tabs>
        <w:ind w:left="820" w:right="410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Corr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ms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ry.</w:t>
      </w:r>
    </w:p>
    <w:p w14:paraId="472707A6" w14:textId="77777777" w:rsidR="002E56EE" w:rsidRPr="00DB4DFF" w:rsidRDefault="00C341AF" w:rsidP="00DB4DFF">
      <w:pPr>
        <w:spacing w:before="1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solving problems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obso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F5D33B0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594AC3E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go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rnm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pr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3A0C766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A0E7E14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be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ac</w:t>
      </w:r>
      <w:r w:rsidRPr="00DB4DFF">
        <w:rPr>
          <w:rFonts w:asciiTheme="minorHAnsi" w:eastAsia="Georgia" w:hAnsiTheme="minorHAnsi" w:cstheme="minorHAnsi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9079FEF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48F3F10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  <w:sectPr w:rsidR="002E56EE" w:rsidRPr="00DB4DFF">
          <w:pgSz w:w="12240" w:h="15840"/>
          <w:pgMar w:top="400" w:right="1500" w:bottom="280" w:left="1340" w:header="0" w:footer="1015" w:gutter="0"/>
          <w:cols w:space="720"/>
        </w:sect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0672F4E0" w14:textId="77777777" w:rsidR="002E56EE" w:rsidRPr="00DB4DFF" w:rsidRDefault="00C341AF" w:rsidP="00DB4DFF">
      <w:pPr>
        <w:spacing w:before="67"/>
        <w:ind w:left="100" w:right="123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lastRenderedPageBreak/>
        <w:t>Coo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rd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, Libr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ma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Sc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ep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ent, </w:t>
      </w:r>
      <w:r w:rsidRPr="00DB4DFF">
        <w:rPr>
          <w:rFonts w:asciiTheme="minorHAnsi" w:eastAsia="Georgia" w:hAnsiTheme="minorHAnsi" w:cstheme="minorHAnsi"/>
          <w:b/>
          <w:spacing w:val="-58"/>
          <w:sz w:val="22"/>
          <w:szCs w:val="22"/>
        </w:rPr>
        <w:t xml:space="preserve"> </w:t>
      </w:r>
      <w:hyperlink r:id="rId21"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K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tit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</w:hyperlink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hyperlink r:id="rId22"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ca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on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 Rwanda.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rch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001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DB4DFF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 2006.</w:t>
      </w:r>
    </w:p>
    <w:p w14:paraId="0328E15D" w14:textId="77777777" w:rsidR="002E56EE" w:rsidRPr="00DB4DFF" w:rsidRDefault="00C341AF" w:rsidP="00DB4DFF">
      <w:pPr>
        <w:spacing w:before="4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sur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were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su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25A51CD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E00F4F9" w14:textId="77777777" w:rsidR="002E56EE" w:rsidRPr="00DB4DFF" w:rsidRDefault="00C341AF" w:rsidP="00DB4DFF">
      <w:pPr>
        <w:tabs>
          <w:tab w:val="left" w:pos="820"/>
        </w:tabs>
        <w:ind w:left="820" w:right="927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sur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progr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ght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moo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hly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xa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ppropr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35C2DA96" w14:textId="77777777" w:rsidR="002E56EE" w:rsidRPr="00DB4DFF" w:rsidRDefault="00C341AF" w:rsidP="00DB4DFF">
      <w:pPr>
        <w:spacing w:before="1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sur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DB4DFF">
        <w:rPr>
          <w:rFonts w:asciiTheme="minorHAnsi" w:eastAsia="Georgia" w:hAnsiTheme="minorHAnsi" w:cstheme="minorHAnsi"/>
          <w:sz w:val="22"/>
          <w:szCs w:val="22"/>
        </w:rPr>
        <w:t>val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rs.</w:t>
      </w:r>
    </w:p>
    <w:p w14:paraId="0F487626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9E9587C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ing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ngs.</w:t>
      </w:r>
    </w:p>
    <w:p w14:paraId="37F46E3B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7359777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E007564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2A449E8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sur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s’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p to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3B4152F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E9D85FC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dd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sue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aff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C2A138D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3CDD90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opm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B0CD93E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66F709FF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2E4759D3" w14:textId="77777777" w:rsidR="002E56EE" w:rsidRPr="00DB4DFF" w:rsidRDefault="002E56EE" w:rsidP="00DB4DF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24DB37F" w14:textId="77777777" w:rsidR="002E56EE" w:rsidRPr="00DB4DFF" w:rsidRDefault="00C341AF" w:rsidP="00DB4DFF">
      <w:pPr>
        <w:ind w:left="100" w:right="881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Act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ry. </w:t>
      </w:r>
      <w:r w:rsidRPr="00DB4DFF">
        <w:rPr>
          <w:rFonts w:asciiTheme="minorHAnsi" w:eastAsia="Georgia" w:hAnsiTheme="minorHAnsi" w:cstheme="minorHAnsi"/>
          <w:b/>
          <w:spacing w:val="-59"/>
          <w:sz w:val="22"/>
          <w:szCs w:val="22"/>
        </w:rPr>
        <w:t xml:space="preserve"> </w:t>
      </w:r>
      <w:hyperlink r:id="rId23"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K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tit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ca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 Rwanda. 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t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005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 2006.</w:t>
      </w:r>
    </w:p>
    <w:p w14:paraId="79EBB951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Dr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get.</w:t>
      </w:r>
    </w:p>
    <w:p w14:paraId="633162BE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A60FC7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on’s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5B82FB2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0A7071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9888267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4FFA414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 by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mb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rs.</w:t>
      </w:r>
    </w:p>
    <w:p w14:paraId="4E465401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B1181CD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ry.</w:t>
      </w:r>
    </w:p>
    <w:p w14:paraId="69AD94B3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32E815A" w14:textId="77777777" w:rsidR="002E56EE" w:rsidRPr="00DB4DFF" w:rsidRDefault="00C341AF" w:rsidP="00DB4DFF">
      <w:pPr>
        <w:tabs>
          <w:tab w:val="left" w:pos="820"/>
        </w:tabs>
        <w:ind w:left="820" w:right="113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mpl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em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j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of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A2529DE" w14:textId="77777777" w:rsidR="002E56EE" w:rsidRPr="00DB4DFF" w:rsidRDefault="00C341AF" w:rsidP="00DB4DFF">
      <w:pPr>
        <w:spacing w:before="8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linka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ons 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2EC41120" w14:textId="77777777" w:rsidR="002E56EE" w:rsidRPr="00DB4DFF" w:rsidRDefault="002E56EE" w:rsidP="00DB4DF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D1CC8C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35A0DB1F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7702F9F1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an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/Lec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rer. </w:t>
      </w:r>
      <w:hyperlink r:id="rId24"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K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tit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 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ca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pacing w:val="3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 2000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483B8FE8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0C8CC7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006.</w:t>
      </w:r>
    </w:p>
    <w:p w14:paraId="6C816B6F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C03638E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progr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m.</w:t>
      </w:r>
    </w:p>
    <w:p w14:paraId="690F1D85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EC567B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Drew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m 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CBE5406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CAA2B84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ulu</w:t>
      </w:r>
      <w:r w:rsidRPr="00DB4DFF">
        <w:rPr>
          <w:rFonts w:asciiTheme="minorHAnsi" w:eastAsia="Georgia" w:hAnsiTheme="minorHAnsi" w:cstheme="minorHAnsi"/>
          <w:sz w:val="22"/>
          <w:szCs w:val="22"/>
        </w:rPr>
        <w:t>m 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 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ma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rse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</w:p>
    <w:p w14:paraId="37544FC7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885638E" w14:textId="77777777" w:rsidR="002E56EE" w:rsidRPr="00DB4DFF" w:rsidRDefault="00C341AF" w:rsidP="00DB4DFF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0490564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C60C01E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Te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ome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p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6B7233A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ACF4A3B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bo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ow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1D5F6AF7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0973BAD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  <w:sectPr w:rsidR="002E56EE" w:rsidRPr="00DB4DFF">
          <w:footerReference w:type="default" r:id="rId25"/>
          <w:pgSz w:w="12240" w:h="15840"/>
          <w:pgMar w:top="620" w:right="1360" w:bottom="280" w:left="1340" w:header="0" w:footer="1015" w:gutter="0"/>
          <w:pgNumType w:start="5"/>
          <w:cols w:space="720"/>
        </w:sect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f</w:t>
      </w:r>
    </w:p>
    <w:p w14:paraId="74D953A8" w14:textId="77777777" w:rsidR="002E56EE" w:rsidRPr="00DB4DFF" w:rsidRDefault="00C341AF" w:rsidP="00DB4DFF">
      <w:pPr>
        <w:spacing w:before="5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DB4DFF">
        <w:rPr>
          <w:rFonts w:asciiTheme="minorHAnsi" w:eastAsia="Georgia" w:hAnsiTheme="minorHAnsi" w:cstheme="minorHAnsi"/>
          <w:sz w:val="22"/>
          <w:szCs w:val="22"/>
        </w:rPr>
        <w:t>bo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06B3EF4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5AF846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y 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p with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ry.</w:t>
      </w:r>
    </w:p>
    <w:p w14:paraId="65F362E7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5263114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5359B17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48B9E7E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obj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0B4C1926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16D8453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617A1C7F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Coo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rd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Dis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tr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ks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don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te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kaid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erna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to</w:t>
      </w:r>
    </w:p>
    <w:p w14:paraId="24A424C2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822E5A4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nda.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004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 2006.</w:t>
      </w:r>
    </w:p>
    <w:p w14:paraId="7DD0A322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0F5865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hoo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ppr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pr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z w:val="22"/>
          <w:szCs w:val="22"/>
        </w:rPr>
        <w:t>oo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 le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g 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0FBEFD13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CFF8856" w14:textId="77777777" w:rsidR="002E56EE" w:rsidRPr="00DB4DFF" w:rsidRDefault="00C341AF" w:rsidP="00DB4DFF">
      <w:pPr>
        <w:tabs>
          <w:tab w:val="left" w:pos="820"/>
        </w:tabs>
        <w:ind w:left="820" w:right="818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Doing a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survey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hoo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be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boo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on th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r 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621E1B30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05F95F" w14:textId="77777777" w:rsidR="002E56EE" w:rsidRPr="00DB4DFF" w:rsidRDefault="00C341AF" w:rsidP="00DB4DFF">
      <w:pPr>
        <w:ind w:left="100" w:right="203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Execu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ffi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er. </w:t>
      </w:r>
      <w:hyperlink r:id="rId26"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eachers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Servi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 xml:space="preserve"> Comm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issi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pacing w:val="3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Dis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D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ep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ent,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000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o 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 2000</w:t>
      </w:r>
    </w:p>
    <w:p w14:paraId="583C91CB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In 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rge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orga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nizi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ve.</w:t>
      </w:r>
    </w:p>
    <w:p w14:paraId="26B2023F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60CFB23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strib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move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ile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</w:p>
    <w:p w14:paraId="0B0B35CD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1BA2E8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work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ros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67458947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1B05151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sup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10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12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s/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sts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</w:t>
      </w:r>
    </w:p>
    <w:p w14:paraId="142C792E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9318ACB" w14:textId="77777777" w:rsidR="002E56EE" w:rsidRPr="00DB4DFF" w:rsidRDefault="00C341AF" w:rsidP="00DB4DFF">
      <w:pPr>
        <w:tabs>
          <w:tab w:val="left" w:pos="820"/>
        </w:tabs>
        <w:ind w:left="820" w:right="420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sur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he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CA6403F" w14:textId="77777777" w:rsidR="002E56EE" w:rsidRPr="00DB4DFF" w:rsidRDefault="00C341AF" w:rsidP="00DB4DFF">
      <w:pPr>
        <w:spacing w:before="8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ving vi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ors who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0FB9B10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78770C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B7BF713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DC28D82" w14:textId="77777777" w:rsidR="002E56EE" w:rsidRPr="00DB4DFF" w:rsidRDefault="00C341AF" w:rsidP="00DB4DFF">
      <w:pPr>
        <w:tabs>
          <w:tab w:val="left" w:pos="820"/>
        </w:tabs>
        <w:ind w:left="820" w:right="77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sur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suff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work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tl</w:t>
      </w:r>
      <w:r w:rsidRPr="00DB4DF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0BBBACF1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E63E91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r-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n, A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umb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eachers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Co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ege.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K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 J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ne 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5 to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Ja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</w:p>
    <w:p w14:paraId="50FB102D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AA85D79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7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3816BD9B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B74A432" w14:textId="77777777" w:rsidR="002E56EE" w:rsidRPr="00DB4DFF" w:rsidRDefault="00C341AF" w:rsidP="00DB4DFF">
      <w:pPr>
        <w:tabs>
          <w:tab w:val="left" w:pos="820"/>
        </w:tabs>
        <w:ind w:left="820" w:right="801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ope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, 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ry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4CBF78B" w14:textId="77777777" w:rsidR="002E56EE" w:rsidRPr="00DB4DFF" w:rsidRDefault="00C341AF" w:rsidP="00DB4DFF">
      <w:pPr>
        <w:spacing w:before="8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Tr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ors 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sea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val.</w:t>
      </w:r>
    </w:p>
    <w:p w14:paraId="3FE4601F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4849D2" w14:textId="77777777" w:rsidR="002E56EE" w:rsidRPr="00DB4DFF" w:rsidRDefault="00C341AF" w:rsidP="00DB4DFF">
      <w:pPr>
        <w:tabs>
          <w:tab w:val="left" w:pos="820"/>
        </w:tabs>
        <w:ind w:left="820" w:right="741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'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 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B44DED8" w14:textId="77777777" w:rsidR="002E56EE" w:rsidRPr="00DB4DFF" w:rsidRDefault="00C341AF" w:rsidP="00DB4DFF">
      <w:pPr>
        <w:spacing w:before="8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bo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tut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5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C25F157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A86D98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  <w:sectPr w:rsidR="002E56EE" w:rsidRPr="00DB4DFF">
          <w:pgSz w:w="12240" w:h="15840"/>
          <w:pgMar w:top="400" w:right="1580" w:bottom="280" w:left="1340" w:header="0" w:footer="1015" w:gutter="0"/>
          <w:cols w:space="720"/>
        </w:sect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r.</w:t>
      </w:r>
    </w:p>
    <w:p w14:paraId="66815C00" w14:textId="77777777" w:rsidR="002E56EE" w:rsidRPr="00DB4DFF" w:rsidRDefault="00C341AF" w:rsidP="00DB4DFF">
      <w:pPr>
        <w:tabs>
          <w:tab w:val="left" w:pos="820"/>
        </w:tabs>
        <w:spacing w:before="51"/>
        <w:ind w:left="820" w:right="71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Develop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pol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borro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boo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 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 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0BB3488A" w14:textId="77777777" w:rsidR="002E56EE" w:rsidRPr="00DB4DFF" w:rsidRDefault="00C341AF" w:rsidP="00DB4DFF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xi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ws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pa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77F2961E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07601BF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ght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DB4DFF">
        <w:rPr>
          <w:rFonts w:asciiTheme="minorHAnsi" w:eastAsia="Georgia" w:hAnsiTheme="minorHAnsi" w:cstheme="minorHAnsi"/>
          <w:sz w:val="22"/>
          <w:szCs w:val="22"/>
        </w:rPr>
        <w:t>sw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3A2DD82D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BCAFD62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val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e.</w:t>
      </w:r>
    </w:p>
    <w:p w14:paraId="05675393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7FDE001" w14:textId="77777777" w:rsidR="002E56EE" w:rsidRPr="00DB4DFF" w:rsidRDefault="00C341AF" w:rsidP="00DB4DFF">
      <w:pPr>
        <w:tabs>
          <w:tab w:val="left" w:pos="820"/>
        </w:tabs>
        <w:ind w:left="820" w:right="229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z w:val="22"/>
          <w:szCs w:val="22"/>
        </w:rPr>
        <w:t>Coor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 wor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ors who were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go 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 sup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rvis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p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18769A5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2ECAC45" w14:textId="77777777" w:rsidR="002E56EE" w:rsidRPr="00DB4DFF" w:rsidRDefault="00C341AF" w:rsidP="00DB4DFF">
      <w:pPr>
        <w:ind w:left="100" w:right="255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ntern, </w:t>
      </w:r>
      <w:hyperlink r:id="rId27"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nt</w:t>
        </w:r>
        <w:r w:rsidRPr="00DB4DFF">
          <w:rPr>
            <w:rFonts w:asciiTheme="minorHAnsi" w:eastAsia="Georgia" w:hAnsiTheme="minorHAnsi" w:cstheme="minorHAnsi"/>
            <w:b/>
            <w:spacing w:val="-3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na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ck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Re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earch Instit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  <w:r w:rsidRPr="00DB4DFF">
          <w:rPr>
            <w:rFonts w:asciiTheme="minorHAnsi" w:eastAsia="Georgia" w:hAnsiTheme="minorHAnsi" w:cstheme="minorHAnsi"/>
            <w:b/>
            <w:spacing w:val="2"/>
            <w:sz w:val="22"/>
            <w:szCs w:val="22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</w:rPr>
          <w:t>(</w:t>
        </w:r>
      </w:hyperlink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I)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, Ken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Ju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7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 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7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1C9997EE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bo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omp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sea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of</w:t>
      </w:r>
    </w:p>
    <w:p w14:paraId="4B66362A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B38C5A5" w14:textId="77777777" w:rsidR="002E56EE" w:rsidRPr="00DB4DFF" w:rsidRDefault="00C341AF" w:rsidP="00DB4DFF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sts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rs.</w:t>
      </w:r>
    </w:p>
    <w:p w14:paraId="3C03235B" w14:textId="77777777" w:rsidR="002E56EE" w:rsidRPr="00DB4DFF" w:rsidRDefault="002E56EE" w:rsidP="00DB4DF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F7040C9" w14:textId="77777777" w:rsidR="002E56EE" w:rsidRPr="00DB4DFF" w:rsidRDefault="00C341AF" w:rsidP="00DB4DFF">
      <w:pPr>
        <w:tabs>
          <w:tab w:val="left" w:pos="820"/>
        </w:tabs>
        <w:ind w:left="820" w:right="656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y's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mpu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c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07239FB" w14:textId="77777777" w:rsidR="002E56EE" w:rsidRPr="00DB4DFF" w:rsidRDefault="00C341AF" w:rsidP="00DB4DFF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Cla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ue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9273FA7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1C1D20C" w14:textId="77777777" w:rsidR="002E56EE" w:rsidRPr="00DB4DFF" w:rsidRDefault="00C341AF" w:rsidP="00DB4DFF">
      <w:pPr>
        <w:tabs>
          <w:tab w:val="left" w:pos="820"/>
        </w:tabs>
        <w:ind w:left="820" w:right="1232" w:hanging="3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z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val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of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23A3CAD0" w14:textId="77777777" w:rsidR="002E56EE" w:rsidRPr="00DB4DFF" w:rsidRDefault="00C341AF" w:rsidP="00DB4DFF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onl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ogra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sz w:val="22"/>
          <w:szCs w:val="22"/>
        </w:rPr>
        <w:t>rom C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DA846BB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BAE647A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0C516F6B" w14:textId="77777777" w:rsidR="002E56EE" w:rsidRPr="00DB4DFF" w:rsidRDefault="00C341AF" w:rsidP="00DB4DFF">
      <w:pPr>
        <w:ind w:left="100" w:right="467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ntern, </w:t>
      </w:r>
      <w:hyperlink r:id="rId28"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ted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tes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nterna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er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b/>
            <w:spacing w:val="3"/>
            <w:sz w:val="22"/>
            <w:szCs w:val="22"/>
            <w:u w:color="0000FF"/>
          </w:rPr>
          <w:t>y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-Af</w:t>
        </w:r>
        <w:r w:rsidRPr="00DB4DFF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ca</w:t>
        </w:r>
        <w:r w:rsidRPr="00DB4DFF">
          <w:rPr>
            <w:rFonts w:asciiTheme="minorHAnsi" w:eastAsia="Georgia" w:hAnsiTheme="minorHAnsi" w:cstheme="minorHAnsi"/>
            <w:b/>
            <w:sz w:val="22"/>
            <w:szCs w:val="22"/>
          </w:rPr>
          <w:t xml:space="preserve"> </w:t>
        </w:r>
        <w:r w:rsidRPr="00DB4DFF">
          <w:rPr>
            <w:rFonts w:asciiTheme="minorHAnsi" w:eastAsia="Georgia" w:hAnsiTheme="minorHAnsi" w:cstheme="minorHAnsi"/>
            <w:b/>
            <w:spacing w:val="1"/>
            <w:sz w:val="22"/>
            <w:szCs w:val="22"/>
          </w:rPr>
          <w:t>(</w:t>
        </w:r>
      </w:hyperlink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U-A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b/>
          <w:spacing w:val="60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 19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7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Oct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7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2B2C2035" w14:textId="77777777" w:rsidR="002E56EE" w:rsidRPr="00DB4DFF" w:rsidRDefault="00C341AF" w:rsidP="00DB4DFF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</w:t>
      </w:r>
      <w:r w:rsidRPr="00DB4DFF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rvi</w:t>
      </w:r>
      <w:r w:rsidRPr="00DB4DF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position w:val="-1"/>
          <w:sz w:val="22"/>
          <w:szCs w:val="22"/>
        </w:rPr>
        <w:t>.</w:t>
      </w:r>
    </w:p>
    <w:p w14:paraId="56DC5DE8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0B6026" w14:textId="77777777" w:rsidR="002E56EE" w:rsidRPr="00DB4DFF" w:rsidRDefault="00C341AF" w:rsidP="00DB4DFF">
      <w:pPr>
        <w:ind w:left="820" w:right="785" w:hanging="269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B4DFF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z w:val="22"/>
          <w:szCs w:val="22"/>
        </w:rPr>
        <w:t>the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DB4DFF">
        <w:rPr>
          <w:rFonts w:asciiTheme="minorHAnsi" w:eastAsia="Georgia" w:hAnsiTheme="minorHAnsi" w:cstheme="minorHAnsi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of 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52748DF6" w14:textId="77777777" w:rsidR="002E56EE" w:rsidRPr="00DB4DFF" w:rsidRDefault="00C341AF" w:rsidP="00DB4DFF">
      <w:pPr>
        <w:spacing w:before="8"/>
        <w:ind w:left="820" w:right="102" w:hanging="269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B4DFF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sted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sk by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ecei</w:t>
      </w:r>
      <w:r w:rsidRPr="00DB4DFF">
        <w:rPr>
          <w:rFonts w:asciiTheme="minorHAnsi" w:eastAsia="Georgia" w:hAnsiTheme="minorHAnsi" w:cstheme="minorHAnsi"/>
          <w:sz w:val="22"/>
          <w:szCs w:val="22"/>
        </w:rPr>
        <w:t>ving</w:t>
      </w:r>
      <w:r w:rsidRPr="00DB4DF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boo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rs.</w:t>
      </w:r>
    </w:p>
    <w:p w14:paraId="5C76EF61" w14:textId="77777777" w:rsidR="002E56EE" w:rsidRPr="00DB4DFF" w:rsidRDefault="00C341AF" w:rsidP="00DB4DFF">
      <w:pPr>
        <w:spacing w:before="13"/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B4DFF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6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9CA5459" w14:textId="77777777" w:rsidR="002E56EE" w:rsidRPr="00DB4DFF" w:rsidRDefault="002E56EE" w:rsidP="00DB4DF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12BAB1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6390E267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484A7BE9" w14:textId="77777777" w:rsidR="002E56EE" w:rsidRPr="00DB4DFF" w:rsidRDefault="00C341AF" w:rsidP="00DB4DFF">
      <w:pPr>
        <w:ind w:left="100" w:right="669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earch A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ssis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nt,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if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a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b/>
          <w:spacing w:val="-3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ent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rg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iz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n)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 Sep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em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8 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o Oc</w:t>
      </w:r>
      <w:r w:rsidRPr="00DB4DFF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98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6C806219" w14:textId="77777777" w:rsidR="002E56EE" w:rsidRPr="00DB4DFF" w:rsidRDefault="00C341AF" w:rsidP="00DB4DFF">
      <w:pPr>
        <w:ind w:left="37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Col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onom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ponsor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by</w:t>
      </w:r>
    </w:p>
    <w:p w14:paraId="14404BBA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1A5CEC1" w14:textId="77777777" w:rsidR="002E56EE" w:rsidRPr="00DB4DFF" w:rsidRDefault="00C341AF" w:rsidP="00DB4DFF">
      <w:pPr>
        <w:ind w:left="372"/>
        <w:rPr>
          <w:rFonts w:asciiTheme="minorHAnsi" w:eastAsia="Georgia" w:hAnsiTheme="minorHAnsi" w:cstheme="minorHAnsi"/>
          <w:sz w:val="22"/>
          <w:szCs w:val="22"/>
        </w:rPr>
        <w:sectPr w:rsidR="002E56EE" w:rsidRPr="00DB4DFF">
          <w:pgSz w:w="12240" w:h="15840"/>
          <w:pgMar w:top="400" w:right="1500" w:bottom="280" w:left="1340" w:header="0" w:footer="1015" w:gutter="0"/>
          <w:cols w:space="720"/>
        </w:sectPr>
      </w:pP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AN 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TE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NA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NAL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one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se</w:t>
      </w:r>
      <w:r w:rsidRPr="00DB4DFF">
        <w:rPr>
          <w:rFonts w:asciiTheme="minorHAnsi" w:eastAsia="Georgia" w:hAnsiTheme="minorHAnsi" w:cstheme="minorHAnsi"/>
          <w:sz w:val="22"/>
          <w:szCs w:val="22"/>
        </w:rPr>
        <w:t>mi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stri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0F96DB9" w14:textId="77777777" w:rsidR="002E56EE" w:rsidRPr="00DB4DFF" w:rsidRDefault="00C341AF" w:rsidP="00DB4DFF">
      <w:pPr>
        <w:spacing w:before="69"/>
        <w:ind w:left="100" w:right="64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lastRenderedPageBreak/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ntern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eacher-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n, A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lli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nce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ys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gh Sch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oo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, Ken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 J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5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4 to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4.</w:t>
      </w:r>
    </w:p>
    <w:p w14:paraId="0BF3211C" w14:textId="77777777" w:rsidR="002E56EE" w:rsidRPr="00DB4DFF" w:rsidRDefault="00C341AF" w:rsidP="00DB4DFF">
      <w:pPr>
        <w:spacing w:before="1"/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B4DFF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p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sc</w:t>
      </w:r>
      <w:r w:rsidRPr="00DB4DFF">
        <w:rPr>
          <w:rFonts w:asciiTheme="minorHAnsi" w:eastAsia="Georgia" w:hAnsiTheme="minorHAnsi" w:cstheme="minorHAnsi"/>
          <w:sz w:val="22"/>
          <w:szCs w:val="22"/>
        </w:rPr>
        <w:t>hool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cat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0949F861" w14:textId="77777777" w:rsidR="002E56EE" w:rsidRPr="00DB4DFF" w:rsidRDefault="002E56EE" w:rsidP="00DB4DF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CA6678" w14:textId="77777777" w:rsidR="002E56EE" w:rsidRPr="00DB4DFF" w:rsidRDefault="00C341AF" w:rsidP="00DB4DFF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B4DFF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ged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</w:p>
    <w:p w14:paraId="70CA0380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0F533B9" w14:textId="77777777" w:rsidR="002E56EE" w:rsidRPr="00DB4DFF" w:rsidRDefault="00C341AF" w:rsidP="00DB4DFF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B4DFF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ght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DB4DFF">
        <w:rPr>
          <w:rFonts w:asciiTheme="minorHAnsi" w:eastAsia="Georgia" w:hAnsiTheme="minorHAnsi" w:cstheme="minorHAnsi"/>
          <w:sz w:val="22"/>
          <w:szCs w:val="22"/>
        </w:rPr>
        <w:t>sw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orm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wo 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29CDFB2D" w14:textId="77777777" w:rsidR="002E56EE" w:rsidRPr="00DB4DFF" w:rsidRDefault="002E56EE" w:rsidP="00DB4DF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29C550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03837159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64A00A4B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nt As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nt, Ken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ty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ry,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b/>
          <w:spacing w:val="60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em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 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4 to</w:t>
      </w:r>
    </w:p>
    <w:p w14:paraId="6AB7CA77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7DF34AA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5.</w:t>
      </w:r>
    </w:p>
    <w:p w14:paraId="38F413C8" w14:textId="77777777" w:rsidR="002E56EE" w:rsidRPr="00DB4DFF" w:rsidRDefault="002E56EE" w:rsidP="00DB4DF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A7B813" w14:textId="77777777" w:rsidR="002E56EE" w:rsidRPr="00DB4DFF" w:rsidRDefault="00C341AF" w:rsidP="00DB4DFF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B4DFF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sti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6B4D7143" w14:textId="77777777" w:rsidR="002E56EE" w:rsidRPr="00DB4DFF" w:rsidRDefault="002E56EE" w:rsidP="00DB4D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4FF18AB" w14:textId="77777777" w:rsidR="002E56EE" w:rsidRPr="00DB4DFF" w:rsidRDefault="00C341AF" w:rsidP="00DB4DFF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B4DFF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Filed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rged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boo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so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ved</w:t>
      </w:r>
    </w:p>
    <w:p w14:paraId="19621F61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645A9C1C" w14:textId="77777777" w:rsidR="002E56EE" w:rsidRPr="00DB4DFF" w:rsidRDefault="002E56EE" w:rsidP="00DB4DF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323D024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AT</w:t>
      </w:r>
      <w:r w:rsidRPr="00DB4DFF">
        <w:rPr>
          <w:rFonts w:asciiTheme="minorHAnsi" w:eastAsia="Georgia" w:hAnsiTheme="minorHAnsi" w:cstheme="minorHAnsi"/>
          <w:b/>
          <w:spacing w:val="-4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NS</w:t>
      </w:r>
    </w:p>
    <w:p w14:paraId="0FF4B31F" w14:textId="77777777" w:rsidR="002E56EE" w:rsidRPr="00DB4DFF" w:rsidRDefault="002E56EE" w:rsidP="00DB4DF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9886F07" w14:textId="77777777" w:rsidR="002E56EE" w:rsidRPr="00DB4DFF" w:rsidRDefault="00C341AF" w:rsidP="00DB4DFF">
      <w:pPr>
        <w:ind w:left="460" w:right="162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, M.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>.;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D.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13)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Prob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ving Stra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ya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c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 Pr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ght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  <w:r w:rsidRPr="00DB4DF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. V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ol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6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2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3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>, 11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13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21823F4" w14:textId="77777777" w:rsidR="002E56EE" w:rsidRPr="00DB4DFF" w:rsidRDefault="002E56EE" w:rsidP="00DB4DF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3281B43" w14:textId="77777777" w:rsidR="002E56EE" w:rsidRPr="00DB4DFF" w:rsidRDefault="00C341AF" w:rsidP="00DB4DFF">
      <w:pPr>
        <w:ind w:left="460" w:right="178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, M.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>.;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D.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12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ploring 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opyr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ght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k</w:t>
      </w:r>
      <w:r w:rsidRPr="00DB4DFF">
        <w:rPr>
          <w:rFonts w:asciiTheme="minorHAnsi" w:eastAsia="Georgia" w:hAnsiTheme="minorHAnsi" w:cstheme="minorHAnsi"/>
          <w:sz w:val="22"/>
          <w:szCs w:val="22"/>
        </w:rPr>
        <w:t>now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z w:val="22"/>
          <w:szCs w:val="22"/>
        </w:rPr>
        <w:t>ge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mong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na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onal Inf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rm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on &amp;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ry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evie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. V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ol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i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-4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51.</w:t>
      </w:r>
    </w:p>
    <w:p w14:paraId="24AAA817" w14:textId="77777777" w:rsidR="002E56EE" w:rsidRPr="00DB4DFF" w:rsidRDefault="002E56EE" w:rsidP="00DB4DF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1FF5086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M.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8)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AC0FA2B" w14:textId="77777777" w:rsidR="002E56EE" w:rsidRPr="00DB4DFF" w:rsidRDefault="00C341AF" w:rsidP="00DB4DFF">
      <w:pPr>
        <w:spacing w:before="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ry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evie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57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>, 2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98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3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5.</w:t>
      </w:r>
    </w:p>
    <w:p w14:paraId="584A4D7D" w14:textId="77777777" w:rsidR="002E56EE" w:rsidRPr="00DB4DFF" w:rsidRDefault="002E56EE" w:rsidP="00DB4DF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58B96A4" w14:textId="77777777" w:rsidR="002E56EE" w:rsidRPr="00DB4DFF" w:rsidRDefault="00C341AF" w:rsidP="00DB4DFF">
      <w:pPr>
        <w:ind w:left="460" w:right="421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M.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8)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mu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: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of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J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ou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of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Edu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on f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r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ry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Inf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rm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on 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ien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on,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6</w:t>
      </w:r>
      <w:r w:rsidRPr="00DB4DFF">
        <w:rPr>
          <w:rFonts w:asciiTheme="minorHAnsi" w:eastAsia="Georgia" w:hAnsiTheme="minorHAnsi" w:cstheme="minorHAnsi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276.</w:t>
      </w:r>
    </w:p>
    <w:p w14:paraId="471EF070" w14:textId="77777777" w:rsidR="002E56EE" w:rsidRPr="00DB4DFF" w:rsidRDefault="002E56EE" w:rsidP="00DB4DF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FAD0E2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192C1990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4BDD6A46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0842EBC8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ONFEREN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59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ESEN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ATION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0A5BFDCC" w14:textId="77777777" w:rsidR="002E56EE" w:rsidRPr="00DB4DFF" w:rsidRDefault="002E56EE" w:rsidP="00DB4DF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624400C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, M.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nifestat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on of Psy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ma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in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</w:t>
      </w:r>
    </w:p>
    <w:p w14:paraId="37B9C408" w14:textId="77777777" w:rsidR="002E56EE" w:rsidRPr="00DB4DFF" w:rsidRDefault="00C341AF" w:rsidP="00DB4DFF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i/>
          <w:sz w:val="22"/>
          <w:szCs w:val="22"/>
        </w:rPr>
        <w:t>Test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nies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of C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ren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Who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xperien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ed the 1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99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enoc</w:t>
      </w:r>
      <w:r w:rsidRPr="00DB4DFF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pacing w:val="4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20</w:t>
      </w:r>
    </w:p>
    <w:p w14:paraId="6CA23F2B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r: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mory,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J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ow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ide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275E53C7" w14:textId="77777777" w:rsidR="002E56EE" w:rsidRPr="00DB4DFF" w:rsidRDefault="00C341AF" w:rsidP="00DB4DFF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8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30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8C0B635" w14:textId="77777777" w:rsidR="002E56EE" w:rsidRPr="00DB4DFF" w:rsidRDefault="002E56EE" w:rsidP="00DB4DF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41B02F1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, M.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Pre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erving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ld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’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 H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 T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The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of the</w:t>
      </w:r>
    </w:p>
    <w:p w14:paraId="5B4CC2C6" w14:textId="77777777" w:rsidR="002E56EE" w:rsidRPr="00DB4DFF" w:rsidRDefault="00C341AF" w:rsidP="00DB4DFF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i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99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enoc</w:t>
      </w:r>
      <w:r w:rsidRPr="00DB4DFF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. Memor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z w:val="22"/>
          <w:szCs w:val="22"/>
        </w:rPr>
        <w:t>, Memor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: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Im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W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2AD8FCFF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ry. 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stern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</w:t>
      </w:r>
      <w:r w:rsidRPr="00DB4DFF">
        <w:rPr>
          <w:rFonts w:asciiTheme="minorHAnsi" w:eastAsia="Georgia" w:hAnsiTheme="minorHAnsi" w:cstheme="minorHAnsi"/>
          <w:sz w:val="22"/>
          <w:szCs w:val="22"/>
        </w:rPr>
        <w:t>os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on, MA. 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23,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16E9F06" w14:textId="77777777" w:rsidR="002E56EE" w:rsidRPr="00DB4DFF" w:rsidRDefault="002E56EE" w:rsidP="00DB4DF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BD78198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, M.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sis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 P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nted in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 T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2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onies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of C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ld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ren</w:t>
      </w:r>
    </w:p>
    <w:p w14:paraId="45938AF2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i/>
          <w:sz w:val="22"/>
          <w:szCs w:val="22"/>
        </w:rPr>
        <w:t>3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3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rd from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itar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ma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Pref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ived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ro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the 1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99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enoci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e.</w:t>
      </w:r>
    </w:p>
    <w:p w14:paraId="484640F4" w14:textId="77777777" w:rsidR="002E56EE" w:rsidRPr="00DB4DFF" w:rsidRDefault="00C341AF" w:rsidP="00DB4DFF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rsvil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Un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 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ide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sta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</w:p>
    <w:p w14:paraId="4A369EB7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  <w:sectPr w:rsidR="002E56EE" w:rsidRPr="00DB4DFF">
          <w:pgSz w:w="12240" w:h="15840"/>
          <w:pgMar w:top="380" w:right="1480" w:bottom="280" w:left="1340" w:header="0" w:footer="1015" w:gutter="0"/>
          <w:cols w:space="720"/>
        </w:sect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oc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 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. Mil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rsvil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Un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PA, Apr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>, 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C73B6A9" w14:textId="77777777" w:rsidR="002E56EE" w:rsidRPr="00DB4DFF" w:rsidRDefault="00C341AF" w:rsidP="00DB4DFF">
      <w:pPr>
        <w:spacing w:before="70"/>
        <w:ind w:left="100" w:right="208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lastRenderedPageBreak/>
        <w:t>K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z w:val="22"/>
          <w:szCs w:val="22"/>
        </w:rPr>
        <w:t>M.;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, M.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13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Em</w:t>
      </w:r>
      <w:r w:rsidRPr="00DB4DFF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rians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ip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 A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emic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ries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in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eny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x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perien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es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of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rians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par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me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ents in maste</w:t>
      </w:r>
      <w:r w:rsidRPr="00DB4DFF">
        <w:rPr>
          <w:rFonts w:asciiTheme="minorHAnsi" w:eastAsia="Georgia" w:hAnsiTheme="minorHAnsi" w:cstheme="minorHAnsi"/>
          <w:i/>
          <w:spacing w:val="-3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 de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ree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ud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ents in Masters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ree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ud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ents.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gion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nf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, 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robi,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ya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31</w:t>
      </w:r>
      <w:r w:rsidRPr="00DB4DFF">
        <w:rPr>
          <w:rFonts w:asciiTheme="minorHAnsi" w:eastAsia="Georgia" w:hAnsiTheme="minorHAnsi" w:cstheme="minorHAnsi"/>
          <w:position w:val="6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19"/>
          <w:position w:val="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J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2nd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st, 2013.</w:t>
      </w:r>
    </w:p>
    <w:p w14:paraId="6E33459D" w14:textId="77777777" w:rsidR="002E56EE" w:rsidRPr="00DB4DFF" w:rsidRDefault="002E56EE" w:rsidP="00DB4DF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002782B" w14:textId="77777777" w:rsidR="002E56EE" w:rsidRPr="00DB4DFF" w:rsidRDefault="00C341AF" w:rsidP="00DB4DFF">
      <w:pPr>
        <w:ind w:left="100" w:right="68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, M.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12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rst w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ek of 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ool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the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99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enoci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e: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ca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 of st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ud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-3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ts 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 p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ry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sch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oo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s in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ga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i.</w:t>
      </w:r>
      <w:r w:rsidRPr="00DB4DFF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3rd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obal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by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work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 Fr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Un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vers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 Fr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o,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SA.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J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8th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J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1st,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12.</w:t>
      </w:r>
    </w:p>
    <w:p w14:paraId="39C8E542" w14:textId="77777777" w:rsidR="002E56EE" w:rsidRPr="00DB4DFF" w:rsidRDefault="002E56EE" w:rsidP="00DB4DF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B0FF46F" w14:textId="77777777" w:rsidR="002E56EE" w:rsidRPr="00DB4DFF" w:rsidRDefault="00C341AF" w:rsidP="00DB4DFF">
      <w:pPr>
        <w:ind w:left="100" w:right="226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M.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nowle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of Copyr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gh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the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eny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opyr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gh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t L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w Among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ca</w:t>
      </w:r>
      <w:r w:rsidRPr="00DB4DFF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emic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L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rians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in 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eny</w:t>
      </w:r>
      <w:r w:rsidRPr="00DB4DF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i/>
          <w:sz w:val="22"/>
          <w:szCs w:val="22"/>
        </w:rPr>
        <w:t>.</w:t>
      </w:r>
      <w:r w:rsidRPr="00DB4DFF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Confer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Inf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, Prop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Eth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ICP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DB4DFF">
        <w:rPr>
          <w:rFonts w:asciiTheme="minorHAnsi" w:eastAsia="Georgia" w:hAnsiTheme="minorHAnsi" w:cstheme="minorHAnsi"/>
          <w:sz w:val="22"/>
          <w:szCs w:val="22"/>
        </w:rPr>
        <w:t>, 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FL,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SA,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DB4DFF">
        <w:rPr>
          <w:rFonts w:asciiTheme="minorHAnsi" w:eastAsia="Georgia" w:hAnsiTheme="minorHAnsi" w:cstheme="minorHAnsi"/>
          <w:sz w:val="22"/>
          <w:szCs w:val="22"/>
        </w:rPr>
        <w:t>22nd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ober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E212FE6" w14:textId="77777777" w:rsidR="002E56EE" w:rsidRPr="00DB4DFF" w:rsidRDefault="002E56EE" w:rsidP="00DB4DF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A3761D9" w14:textId="77777777" w:rsidR="002E56EE" w:rsidRPr="00DB4DFF" w:rsidRDefault="00C341AF" w:rsidP="00DB4DFF">
      <w:pPr>
        <w:ind w:left="100" w:right="639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M.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9)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hyperlink r:id="rId29"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The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ro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 xml:space="preserve">of 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enoci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i/>
            <w:spacing w:val="-2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n the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eve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opment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of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i/>
            <w:spacing w:val="-3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b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 xml:space="preserve">ries 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nd</w:t>
        </w:r>
      </w:hyperlink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 </w:t>
      </w:r>
      <w:hyperlink r:id="rId30"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b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rians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h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 xml:space="preserve">ip 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 xml:space="preserve">n </w:t>
        </w:r>
        <w:r w:rsidRPr="00DB4DFF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i/>
            <w:spacing w:val="2"/>
            <w:sz w:val="22"/>
            <w:szCs w:val="22"/>
            <w:u w:color="0000FF"/>
          </w:rPr>
          <w:t>w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da</w:t>
        </w:r>
        <w:r w:rsidRPr="00DB4DFF">
          <w:rPr>
            <w:rFonts w:asciiTheme="minorHAnsi" w:eastAsia="Georgia" w:hAnsiTheme="minorHAnsi" w:cstheme="minorHAnsi"/>
            <w:i/>
            <w:sz w:val="22"/>
            <w:szCs w:val="22"/>
          </w:rPr>
          <w:t>.</w:t>
        </w:r>
      </w:hyperlink>
      <w:r w:rsidRPr="00DB4DFF">
        <w:rPr>
          <w:rFonts w:asciiTheme="minorHAnsi" w:eastAsia="Georgia" w:hAnsiTheme="minorHAnsi" w:cstheme="minorHAnsi"/>
          <w:i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A)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, 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go,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SA,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9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9B18CC2" w14:textId="77777777" w:rsidR="002E56EE" w:rsidRPr="00DB4DFF" w:rsidRDefault="002E56EE" w:rsidP="00DB4DF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B71E0E5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4ACD72C1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46B82D7B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22B59995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2BD1B110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AL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Y</w:t>
      </w:r>
    </w:p>
    <w:p w14:paraId="268274AD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opi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g 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</w:t>
      </w:r>
    </w:p>
    <w:p w14:paraId="75C2DDB9" w14:textId="77777777" w:rsidR="002E56EE" w:rsidRPr="00DB4DFF" w:rsidRDefault="00C341AF" w:rsidP="00DB4DFF">
      <w:pPr>
        <w:spacing w:before="3"/>
        <w:ind w:left="100" w:right="4944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So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hyperlink r:id="rId31"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Rw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Y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ut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h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nd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h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il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 T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stimon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</w:hyperlink>
    </w:p>
    <w:p w14:paraId="4FC0E9FB" w14:textId="77777777" w:rsidR="002E56EE" w:rsidRPr="00DB4DFF" w:rsidRDefault="002E56EE" w:rsidP="00DB4DF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6DD320D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5ED5FDD4" w14:textId="77777777" w:rsidR="002E56EE" w:rsidRPr="00DB4DFF" w:rsidRDefault="00C341AF" w:rsidP="00DB4DFF">
      <w:pPr>
        <w:spacing w:before="33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EXHI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BI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ON CU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ATION</w:t>
      </w:r>
    </w:p>
    <w:p w14:paraId="52779770" w14:textId="77777777" w:rsidR="002E56EE" w:rsidRPr="00DB4DFF" w:rsidRDefault="00C341AF" w:rsidP="00DB4DFF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ng onl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ne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ons 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DB4DFF">
        <w:rPr>
          <w:rFonts w:asciiTheme="minorHAnsi" w:eastAsia="Georgia" w:hAnsiTheme="minorHAnsi" w:cstheme="minorHAnsi"/>
          <w:sz w:val="22"/>
          <w:szCs w:val="22"/>
        </w:rPr>
        <w:t>:</w:t>
      </w:r>
    </w:p>
    <w:p w14:paraId="50F99354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2"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Li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ving a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no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: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h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h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 of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fu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</w:hyperlink>
    </w:p>
    <w:p w14:paraId="1195F016" w14:textId="77777777" w:rsidR="002E56EE" w:rsidRPr="00DB4DFF" w:rsidRDefault="00C341AF" w:rsidP="00DB4DFF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21"/>
          <w:w w:val="46"/>
          <w:position w:val="-1"/>
          <w:sz w:val="22"/>
          <w:szCs w:val="22"/>
        </w:rPr>
        <w:t xml:space="preserve"> </w:t>
      </w:r>
      <w:hyperlink r:id="rId33"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Sp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ea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k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ng o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bo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no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cid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: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The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v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oi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ce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of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su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rviv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rs, ups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de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rs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nd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4"/>
            <w:position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x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p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s</w:t>
        </w:r>
      </w:hyperlink>
    </w:p>
    <w:p w14:paraId="4028250E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5F22523E" w14:textId="77777777" w:rsidR="002E56EE" w:rsidRPr="00DB4DFF" w:rsidRDefault="002E56EE" w:rsidP="00DB4DF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2B9EB4A" w14:textId="77777777" w:rsidR="002E56EE" w:rsidRPr="00DB4DFF" w:rsidRDefault="00C341AF" w:rsidP="00DB4DFF">
      <w:pPr>
        <w:spacing w:before="3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PR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FE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IO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RV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CE:</w:t>
      </w:r>
    </w:p>
    <w:p w14:paraId="71845CC2" w14:textId="77777777" w:rsidR="002E56EE" w:rsidRPr="00DB4DFF" w:rsidRDefault="00C341AF" w:rsidP="00DB4DFF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cr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pt Revi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r:</w:t>
      </w:r>
    </w:p>
    <w:p w14:paraId="7DE7675F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4"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Li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br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ry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vi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w.</w:t>
        </w:r>
      </w:hyperlink>
    </w:p>
    <w:p w14:paraId="3175B31B" w14:textId="77777777" w:rsidR="002E56EE" w:rsidRPr="00DB4DFF" w:rsidRDefault="00C341AF" w:rsidP="00DB4DFF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5"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In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Jo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of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Li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br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ry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In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f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orm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at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on S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cie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.</w:t>
        </w:r>
      </w:hyperlink>
    </w:p>
    <w:p w14:paraId="0B64D593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nc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66215CF" w14:textId="77777777" w:rsidR="002E56EE" w:rsidRPr="00DB4DFF" w:rsidRDefault="002E56EE" w:rsidP="00DB4DF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BEB82E2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Jou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di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3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r:</w:t>
      </w:r>
    </w:p>
    <w:p w14:paraId="45090C64" w14:textId="77777777" w:rsidR="002E56EE" w:rsidRPr="00DB4DFF" w:rsidRDefault="00C341AF" w:rsidP="00DB4DFF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21"/>
          <w:w w:val="46"/>
          <w:position w:val="-1"/>
          <w:sz w:val="22"/>
          <w:szCs w:val="22"/>
        </w:rPr>
        <w:t xml:space="preserve"> </w:t>
      </w:r>
      <w:hyperlink r:id="rId36"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In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rn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on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Jo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rn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of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Li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br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ry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a</w:t>
        </w:r>
        <w:r w:rsidRPr="00DB4DFF">
          <w:rPr>
            <w:rFonts w:asciiTheme="minorHAnsi" w:eastAsia="Georgia" w:hAnsiTheme="minorHAnsi" w:cstheme="minorHAnsi"/>
            <w:spacing w:val="2"/>
            <w:position w:val="-1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In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f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orm</w:t>
        </w:r>
        <w:r w:rsidRPr="00DB4DFF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at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on S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cie</w:t>
        </w:r>
        <w:r w:rsidRPr="00DB4DFF">
          <w:rPr>
            <w:rFonts w:asciiTheme="minorHAnsi" w:eastAsia="Georgia" w:hAnsiTheme="minorHAnsi" w:cstheme="minorHAnsi"/>
            <w:spacing w:val="2"/>
            <w:position w:val="-1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ce</w:t>
        </w:r>
        <w:r w:rsidRPr="00DB4DFF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.</w:t>
        </w:r>
      </w:hyperlink>
    </w:p>
    <w:p w14:paraId="072D2E93" w14:textId="77777777" w:rsidR="002E56EE" w:rsidRPr="00DB4DFF" w:rsidRDefault="002E56EE" w:rsidP="00DB4DF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B607380" w14:textId="77777777" w:rsidR="002E56EE" w:rsidRPr="00DB4DFF" w:rsidRDefault="00C341AF" w:rsidP="00DB4DFF">
      <w:pPr>
        <w:spacing w:before="33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Jou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Production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f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r:</w:t>
      </w:r>
    </w:p>
    <w:p w14:paraId="6E3BD4E2" w14:textId="77777777" w:rsidR="002E56EE" w:rsidRPr="00DB4DFF" w:rsidRDefault="00C341AF" w:rsidP="00DB4DFF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7"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G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no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cid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tu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die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nd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Pr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ven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on: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An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In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at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Jo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5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z w:val="22"/>
            <w:szCs w:val="22"/>
          </w:rPr>
          <w:t>.</w:t>
        </w:r>
      </w:hyperlink>
    </w:p>
    <w:p w14:paraId="0862C4C9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8"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J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ou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of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Afr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ica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 xml:space="preserve">n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o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fl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ic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nd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P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St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s.</w:t>
        </w:r>
      </w:hyperlink>
    </w:p>
    <w:p w14:paraId="50240F09" w14:textId="77777777" w:rsidR="002E56EE" w:rsidRPr="00DB4DFF" w:rsidRDefault="00C341AF" w:rsidP="00DB4DFF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  <w:sectPr w:rsidR="002E56EE" w:rsidRPr="00DB4DFF">
          <w:pgSz w:w="12240" w:h="15840"/>
          <w:pgMar w:top="380" w:right="1460" w:bottom="280" w:left="1340" w:header="0" w:footer="1015" w:gutter="0"/>
          <w:cols w:space="720"/>
        </w:sect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9"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P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eac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d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Conf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ic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t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Ma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na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ge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me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nt</w:t>
        </w:r>
        <w:r w:rsidRPr="00DB4DFF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Re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v</w:t>
        </w:r>
        <w:r w:rsidRPr="00DB4DFF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i</w:t>
        </w:r>
        <w:r w:rsidRPr="00DB4DFF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DB4DFF">
          <w:rPr>
            <w:rFonts w:asciiTheme="minorHAnsi" w:eastAsia="Georgia" w:hAnsiTheme="minorHAnsi" w:cstheme="minorHAnsi"/>
            <w:sz w:val="22"/>
            <w:szCs w:val="22"/>
            <w:u w:color="0000FF"/>
          </w:rPr>
          <w:t>w.</w:t>
        </w:r>
      </w:hyperlink>
    </w:p>
    <w:p w14:paraId="1261B912" w14:textId="77777777" w:rsidR="002E56EE" w:rsidRPr="00DB4DFF" w:rsidRDefault="00C341AF" w:rsidP="00DB4DFF">
      <w:pPr>
        <w:spacing w:before="69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lastRenderedPageBreak/>
        <w:t>Co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 Kent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 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ou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heast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Miss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ri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ta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te 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4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:</w:t>
      </w:r>
    </w:p>
    <w:p w14:paraId="4A059120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 Developm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&amp; 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mm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29D4B32" w14:textId="77777777" w:rsidR="002E56EE" w:rsidRPr="00DB4DFF" w:rsidRDefault="00C341AF" w:rsidP="00DB4DFF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opm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75A9D72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val Ass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nt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Pos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6A5707E9" w14:textId="77777777" w:rsidR="002E56EE" w:rsidRPr="00DB4DFF" w:rsidRDefault="00C341AF" w:rsidP="00DB4DFF">
      <w:pPr>
        <w:spacing w:before="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Diver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DB4DFF">
        <w:rPr>
          <w:rFonts w:asciiTheme="minorHAnsi" w:eastAsia="Georgia" w:hAnsiTheme="minorHAnsi" w:cstheme="minorHAnsi"/>
          <w:sz w:val="22"/>
          <w:szCs w:val="22"/>
        </w:rPr>
        <w:t>nd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q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omm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27D76C42" w14:textId="77777777" w:rsidR="002E56EE" w:rsidRPr="00DB4DFF" w:rsidRDefault="00C341AF" w:rsidP="00DB4DFF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hle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Com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mi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0E60E810" w14:textId="77777777" w:rsidR="002E56EE" w:rsidRPr="00DB4DFF" w:rsidRDefault="002E56EE" w:rsidP="00DB4DF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6B35740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OB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 xml:space="preserve">S 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rce:</w:t>
      </w:r>
    </w:p>
    <w:p w14:paraId="1926F6E3" w14:textId="77777777" w:rsidR="002E56EE" w:rsidRPr="00DB4DFF" w:rsidRDefault="00C341AF" w:rsidP="00DB4DFF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B4DFF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rn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z w:val="22"/>
          <w:szCs w:val="22"/>
        </w:rPr>
        <w:t>orce.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14</w:t>
      </w:r>
    </w:p>
    <w:p w14:paraId="06DA24A1" w14:textId="77777777" w:rsidR="002E56EE" w:rsidRPr="00DB4DFF" w:rsidRDefault="002E56EE" w:rsidP="00DB4DF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9BBF6DF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3AFAC6AB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41A45920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AN</w:t>
      </w:r>
      <w:r w:rsidRPr="00DB4DFF">
        <w:rPr>
          <w:rFonts w:asciiTheme="minorHAnsi" w:eastAsia="Georgia" w:hAnsiTheme="minorHAnsi" w:cstheme="minorHAnsi"/>
          <w:b/>
          <w:spacing w:val="-3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UAG</w:t>
      </w:r>
      <w:r w:rsidRPr="00DB4DF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b/>
          <w:spacing w:val="-3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N:</w:t>
      </w:r>
    </w:p>
    <w:p w14:paraId="58FBF3A5" w14:textId="77777777" w:rsidR="002E56EE" w:rsidRPr="00DB4DFF" w:rsidRDefault="002E56EE" w:rsidP="00DB4DFF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4BEE4AC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sw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ya</w:t>
      </w:r>
      <w:r w:rsidRPr="00DB4DFF">
        <w:rPr>
          <w:rFonts w:asciiTheme="minorHAnsi" w:eastAsia="Georgia" w:hAnsiTheme="minorHAnsi" w:cstheme="minorHAnsi"/>
          <w:sz w:val="22"/>
          <w:szCs w:val="22"/>
        </w:rPr>
        <w:t>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h,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rw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3A576B42" w14:textId="77777777" w:rsidR="002E56EE" w:rsidRPr="00DB4DFF" w:rsidRDefault="002E56EE" w:rsidP="00DB4DF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6BA9579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7F051C45" w14:textId="77777777" w:rsidR="002E56EE" w:rsidRPr="00DB4DFF" w:rsidRDefault="002E56EE" w:rsidP="00DB4DFF">
      <w:pPr>
        <w:rPr>
          <w:rFonts w:asciiTheme="minorHAnsi" w:hAnsiTheme="minorHAnsi" w:cstheme="minorHAnsi"/>
          <w:sz w:val="22"/>
          <w:szCs w:val="22"/>
        </w:rPr>
      </w:pPr>
    </w:p>
    <w:p w14:paraId="021A70B1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b/>
          <w:spacing w:val="-3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b/>
          <w:sz w:val="22"/>
          <w:szCs w:val="22"/>
        </w:rPr>
        <w:t>ARDS</w:t>
      </w:r>
    </w:p>
    <w:p w14:paraId="4B61DFE3" w14:textId="77777777" w:rsidR="002E56EE" w:rsidRPr="00DB4DFF" w:rsidRDefault="002E56EE" w:rsidP="00DB4DFF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4D6DA0B" w14:textId="77777777" w:rsidR="002E56EE" w:rsidRPr="00DB4DFF" w:rsidRDefault="00C341AF" w:rsidP="00DB4DFF">
      <w:pPr>
        <w:ind w:left="100" w:right="281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Awar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 2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DB4DFF">
        <w:rPr>
          <w:rFonts w:asciiTheme="minorHAnsi" w:eastAsia="Georgia" w:hAnsiTheme="minorHAnsi" w:cstheme="minorHAnsi"/>
          <w:sz w:val="22"/>
          <w:szCs w:val="22"/>
        </w:rPr>
        <w:t>4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A/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C fel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z w:val="22"/>
          <w:szCs w:val="22"/>
        </w:rPr>
        <w:t>p. 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DB4DFF">
        <w:rPr>
          <w:rFonts w:asciiTheme="minorHAnsi" w:eastAsia="Georgia" w:hAnsiTheme="minorHAnsi" w:cstheme="minorHAnsi"/>
          <w:sz w:val="22"/>
          <w:szCs w:val="22"/>
        </w:rPr>
        <w:t>p took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pla</w:t>
      </w:r>
      <w:r w:rsidRPr="00DB4DF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n,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o,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St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177828E" w14:textId="77777777" w:rsidR="002E56EE" w:rsidRPr="00DB4DFF" w:rsidRDefault="00C341AF" w:rsidP="00DB4DFF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Among 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ve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wer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: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gital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DB4DFF">
        <w:rPr>
          <w:rFonts w:asciiTheme="minorHAnsi" w:eastAsia="Georgia" w:hAnsiTheme="minorHAnsi" w:cstheme="minorHAnsi"/>
          <w:sz w:val="22"/>
          <w:szCs w:val="22"/>
        </w:rPr>
        <w:t>s;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y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DB4DFF">
        <w:rPr>
          <w:rFonts w:asciiTheme="minorHAnsi" w:eastAsia="Georgia" w:hAnsiTheme="minorHAnsi" w:cstheme="minorHAnsi"/>
          <w:sz w:val="22"/>
          <w:szCs w:val="22"/>
        </w:rPr>
        <w:t>om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O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20D86205" w14:textId="77777777" w:rsidR="002E56EE" w:rsidRPr="00DB4DFF" w:rsidRDefault="002E56EE" w:rsidP="00DB4D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8352AE4" w14:textId="77777777" w:rsidR="002E56EE" w:rsidRPr="00DB4DFF" w:rsidRDefault="00C341AF" w:rsidP="00DB4DFF">
      <w:pPr>
        <w:ind w:left="100" w:right="64"/>
        <w:rPr>
          <w:rFonts w:asciiTheme="minorHAnsi" w:eastAsia="Georgia" w:hAnsiTheme="minorHAnsi" w:cstheme="minorHAnsi"/>
          <w:sz w:val="22"/>
          <w:szCs w:val="22"/>
        </w:rPr>
      </w:pPr>
      <w:r w:rsidRPr="00DB4DFF">
        <w:rPr>
          <w:rFonts w:asciiTheme="minorHAnsi" w:eastAsia="Georgia" w:hAnsiTheme="minorHAnsi" w:cstheme="minorHAnsi"/>
          <w:sz w:val="22"/>
          <w:szCs w:val="22"/>
        </w:rPr>
        <w:t>Ar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 In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ves;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gital p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z w:val="22"/>
          <w:szCs w:val="22"/>
        </w:rPr>
        <w:t>oj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z w:val="22"/>
          <w:szCs w:val="22"/>
        </w:rPr>
        <w:t>s;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book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c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p;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DB4DFF">
        <w:rPr>
          <w:rFonts w:asciiTheme="minorHAnsi" w:eastAsia="Georgia" w:hAnsiTheme="minorHAnsi" w:cstheme="minorHAnsi"/>
          <w:sz w:val="22"/>
          <w:szCs w:val="22"/>
        </w:rPr>
        <w:t>m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z w:val="22"/>
          <w:szCs w:val="22"/>
        </w:rPr>
        <w:t>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The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futu</w:t>
      </w:r>
      <w:r w:rsidRPr="00DB4DFF">
        <w:rPr>
          <w:rFonts w:asciiTheme="minorHAnsi" w:eastAsia="Georgia" w:hAnsiTheme="minorHAnsi" w:cstheme="minorHAnsi"/>
          <w:sz w:val="22"/>
          <w:szCs w:val="22"/>
        </w:rPr>
        <w:t>re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of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DB4DFF">
        <w:rPr>
          <w:rFonts w:asciiTheme="minorHAnsi" w:eastAsia="Georgia" w:hAnsiTheme="minorHAnsi" w:cstheme="minorHAnsi"/>
          <w:sz w:val="22"/>
          <w:szCs w:val="22"/>
        </w:rPr>
        <w:t>he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ry;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W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>DCAT;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IAD;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Bi</w:t>
      </w:r>
      <w:r w:rsidRPr="00DB4DFF">
        <w:rPr>
          <w:rFonts w:asciiTheme="minorHAnsi" w:eastAsia="Georgia" w:hAnsiTheme="minorHAnsi" w:cstheme="minorHAnsi"/>
          <w:sz w:val="22"/>
          <w:szCs w:val="22"/>
        </w:rPr>
        <w:t>b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ogra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p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DB4DFF">
        <w:rPr>
          <w:rFonts w:asciiTheme="minorHAnsi" w:eastAsia="Georgia" w:hAnsiTheme="minorHAnsi" w:cstheme="minorHAnsi"/>
          <w:sz w:val="22"/>
          <w:szCs w:val="22"/>
        </w:rPr>
        <w:t>ons;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z w:val="22"/>
          <w:szCs w:val="22"/>
        </w:rPr>
        <w:t>Ma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DB4DFF">
        <w:rPr>
          <w:rFonts w:asciiTheme="minorHAnsi" w:eastAsia="Georgia" w:hAnsiTheme="minorHAnsi" w:cstheme="minorHAnsi"/>
          <w:sz w:val="22"/>
          <w:szCs w:val="22"/>
        </w:rPr>
        <w:t>g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DB4DFF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nge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z w:val="22"/>
          <w:szCs w:val="22"/>
        </w:rPr>
        <w:t>n libr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DB4DFF">
        <w:rPr>
          <w:rFonts w:asciiTheme="minorHAnsi" w:eastAsia="Georgia" w:hAnsiTheme="minorHAnsi" w:cstheme="minorHAnsi"/>
          <w:sz w:val="22"/>
          <w:szCs w:val="22"/>
        </w:rPr>
        <w:t>r</w:t>
      </w:r>
      <w:r w:rsidRPr="00DB4DF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DB4DF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DB4DFF">
        <w:rPr>
          <w:rFonts w:asciiTheme="minorHAnsi" w:eastAsia="Georgia" w:hAnsiTheme="minorHAnsi" w:cstheme="minorHAnsi"/>
          <w:sz w:val="22"/>
          <w:szCs w:val="22"/>
        </w:rPr>
        <w:t>s.</w:t>
      </w:r>
    </w:p>
    <w:sectPr w:rsidR="002E56EE" w:rsidRPr="00DB4DFF">
      <w:pgSz w:w="12240" w:h="15840"/>
      <w:pgMar w:top="380" w:right="1520" w:bottom="280" w:left="134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F7EB2" w14:textId="77777777" w:rsidR="00C341AF" w:rsidRDefault="00C341AF">
      <w:r>
        <w:separator/>
      </w:r>
    </w:p>
  </w:endnote>
  <w:endnote w:type="continuationSeparator" w:id="0">
    <w:p w14:paraId="4E903EEA" w14:textId="77777777" w:rsidR="00C341AF" w:rsidRDefault="00C34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FAC4B" w14:textId="77777777" w:rsidR="002E56EE" w:rsidRDefault="00C341AF">
    <w:pPr>
      <w:spacing w:line="200" w:lineRule="exact"/>
    </w:pPr>
    <w:r>
      <w:pict w14:anchorId="28045ED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7.55pt;margin-top:730.25pt;width:57.1pt;height:13.05pt;z-index:-251659264;mso-position-horizontal-relative:page;mso-position-vertical-relative:page" filled="f" stroked="f">
          <v:textbox inset="0,0,0,0">
            <w:txbxContent>
              <w:p w14:paraId="172BA37C" w14:textId="77777777" w:rsidR="002E56EE" w:rsidRDefault="00C341AF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22"/>
                    <w:szCs w:val="22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9669A" w14:textId="77777777" w:rsidR="002E56EE" w:rsidRDefault="00C341AF">
    <w:pPr>
      <w:spacing w:line="200" w:lineRule="exact"/>
    </w:pPr>
    <w:r>
      <w:pict w14:anchorId="4AB8308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4.8pt;margin-top:730.25pt;width:62.5pt;height:13.05pt;z-index:-251658240;mso-position-horizontal-relative:page;mso-position-vertical-relative:page" filled="f" stroked="f">
          <v:textbox inset="0,0,0,0">
            <w:txbxContent>
              <w:p w14:paraId="2303E41C" w14:textId="77777777" w:rsidR="002E56EE" w:rsidRDefault="00C341AF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22"/>
                    <w:szCs w:val="22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CC016" w14:textId="77777777" w:rsidR="00C341AF" w:rsidRDefault="00C341AF">
      <w:r>
        <w:separator/>
      </w:r>
    </w:p>
  </w:footnote>
  <w:footnote w:type="continuationSeparator" w:id="0">
    <w:p w14:paraId="03F803C8" w14:textId="77777777" w:rsidR="00C341AF" w:rsidRDefault="00C34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E24DE"/>
    <w:multiLevelType w:val="multilevel"/>
    <w:tmpl w:val="071E69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6EE"/>
    <w:rsid w:val="002E56EE"/>
    <w:rsid w:val="00C341AF"/>
    <w:rsid w:val="00DB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2361C32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pace.umsystem.edu/xmlui/bitstream/handle/10355/10284/research.pdf?sequence=3" TargetMode="External"/><Relationship Id="rId13" Type="http://schemas.openxmlformats.org/officeDocument/2006/relationships/footer" Target="footer1.xml"/><Relationship Id="rId18" Type="http://schemas.openxmlformats.org/officeDocument/2006/relationships/hyperlink" Target="http://education.missouri.edu/reflector/" TargetMode="External"/><Relationship Id="rId26" Type="http://schemas.openxmlformats.org/officeDocument/2006/relationships/hyperlink" Target="http://www.tsc.go.ke/" TargetMode="External"/><Relationship Id="rId39" Type="http://schemas.openxmlformats.org/officeDocument/2006/relationships/hyperlink" Target="file:///C:/Users/Musa/Documents/CV/scholarcommons.usf.edu/pcmr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kie.ac.rw/" TargetMode="External"/><Relationship Id="rId34" Type="http://schemas.openxmlformats.org/officeDocument/2006/relationships/hyperlink" Target="http://www.emeraldinsight.com/journals.htm?issn=0024-2535" TargetMode="External"/><Relationship Id="rId7" Type="http://schemas.openxmlformats.org/officeDocument/2006/relationships/hyperlink" Target="http://www.missouri.edu/" TargetMode="External"/><Relationship Id="rId12" Type="http://schemas.openxmlformats.org/officeDocument/2006/relationships/hyperlink" Target="http://www.ku.edu/" TargetMode="External"/><Relationship Id="rId17" Type="http://schemas.openxmlformats.org/officeDocument/2006/relationships/hyperlink" Target="http://guides.lib.usf.edu/profile.php?uid=34014" TargetMode="External"/><Relationship Id="rId25" Type="http://schemas.openxmlformats.org/officeDocument/2006/relationships/footer" Target="footer2.xml"/><Relationship Id="rId33" Type="http://schemas.openxmlformats.org/officeDocument/2006/relationships/hyperlink" Target="http://exhibits.lib.usf.edu/exhibits/show/speakingout1" TargetMode="External"/><Relationship Id="rId38" Type="http://schemas.openxmlformats.org/officeDocument/2006/relationships/hyperlink" Target="file:///C:/Users/Musa/Documents/CV/scholarcommons.usf.edu/jacap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b.usf.edu/" TargetMode="External"/><Relationship Id="rId20" Type="http://schemas.openxmlformats.org/officeDocument/2006/relationships/hyperlink" Target="http://www.lincolnu.edu/web/library/library" TargetMode="External"/><Relationship Id="rId29" Type="http://schemas.openxmlformats.org/officeDocument/2006/relationships/hyperlink" Target="http://works.bepress.com/cgi/viewcontent.cgi?article=1002&amp;context=musa_olak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u.ac.ke/" TargetMode="External"/><Relationship Id="rId24" Type="http://schemas.openxmlformats.org/officeDocument/2006/relationships/hyperlink" Target="http://www.kie.ac.rw/" TargetMode="External"/><Relationship Id="rId32" Type="http://schemas.openxmlformats.org/officeDocument/2006/relationships/hyperlink" Target="http://exhibits.lib.usf.edu/exhibits/show/darfur-genocide" TargetMode="External"/><Relationship Id="rId37" Type="http://schemas.openxmlformats.org/officeDocument/2006/relationships/hyperlink" Target="file:///C:/Users/Musa/Documents/CV/scholarcommons.usf.edu/gsp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lib.usf.edu/" TargetMode="External"/><Relationship Id="rId23" Type="http://schemas.openxmlformats.org/officeDocument/2006/relationships/hyperlink" Target="http://www.kie.ac.rw/" TargetMode="External"/><Relationship Id="rId28" Type="http://schemas.openxmlformats.org/officeDocument/2006/relationships/hyperlink" Target="http://www.usiu.ac.ke/" TargetMode="External"/><Relationship Id="rId36" Type="http://schemas.openxmlformats.org/officeDocument/2006/relationships/hyperlink" Target="http://www.academicjournals.org/journal/IJLIS" TargetMode="External"/><Relationship Id="rId10" Type="http://schemas.openxmlformats.org/officeDocument/2006/relationships/hyperlink" Target="http://www.ku.ac.ke/" TargetMode="External"/><Relationship Id="rId19" Type="http://schemas.openxmlformats.org/officeDocument/2006/relationships/hyperlink" Target="http://www.lincolnu.edu/web/library/library" TargetMode="External"/><Relationship Id="rId31" Type="http://schemas.openxmlformats.org/officeDocument/2006/relationships/hyperlink" Target="http://genocide.lib.usf.edu/rwandanchildrenstestimoni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space.umsystem.edu/xmlui/bitstream/handle/10355/10284/research.pdf?sequence=3" TargetMode="External"/><Relationship Id="rId14" Type="http://schemas.openxmlformats.org/officeDocument/2006/relationships/hyperlink" Target="http://www.semo.edu/" TargetMode="External"/><Relationship Id="rId22" Type="http://schemas.openxmlformats.org/officeDocument/2006/relationships/hyperlink" Target="http://www.kie.ac.rw/" TargetMode="External"/><Relationship Id="rId27" Type="http://schemas.openxmlformats.org/officeDocument/2006/relationships/hyperlink" Target="http://www.ilri.org/" TargetMode="External"/><Relationship Id="rId30" Type="http://schemas.openxmlformats.org/officeDocument/2006/relationships/hyperlink" Target="http://works.bepress.com/cgi/viewcontent.cgi?article=1002&amp;context=musa_olaka" TargetMode="External"/><Relationship Id="rId35" Type="http://schemas.openxmlformats.org/officeDocument/2006/relationships/hyperlink" Target="http://www.academicjournals.org/journal/IJL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2852</Words>
  <Characters>16261</Characters>
  <Application>Microsoft Office Word</Application>
  <DocSecurity>0</DocSecurity>
  <Lines>135</Lines>
  <Paragraphs>38</Paragraphs>
  <ScaleCrop>false</ScaleCrop>
  <Company/>
  <LinksUpToDate>false</LinksUpToDate>
  <CharactersWithSpaces>19075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2021-07-06T13:52:00Z</dcterms:modified>
</cp:coreProperties>
</file>